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0196F" w14:textId="77777777" w:rsidR="007F5C7F" w:rsidRPr="007F5C7F" w:rsidRDefault="007F5C7F" w:rsidP="007F5C7F">
      <w:pPr>
        <w:spacing w:before="10"/>
        <w:ind w:left="100" w:right="6963"/>
        <w:rPr>
          <w:rFonts w:asciiTheme="minorHAnsi" w:hAnsiTheme="minorHAnsi" w:cstheme="minorHAnsi"/>
          <w:sz w:val="22"/>
          <w:szCs w:val="22"/>
        </w:rPr>
      </w:pPr>
      <w:r w:rsidRPr="007F5C7F">
        <w:rPr>
          <w:rFonts w:asciiTheme="minorHAnsi" w:hAnsiTheme="minorHAnsi" w:cstheme="minorHAnsi"/>
          <w:sz w:val="22"/>
          <w:szCs w:val="22"/>
        </w:rPr>
        <w:t>Mayson Benton</w:t>
      </w:r>
    </w:p>
    <w:p w14:paraId="7C2CDBFD" w14:textId="725D02C9" w:rsidR="00407296" w:rsidRPr="007F5C7F" w:rsidRDefault="00B26E14" w:rsidP="007F5C7F">
      <w:pPr>
        <w:spacing w:before="10"/>
        <w:ind w:left="100" w:right="6963"/>
        <w:rPr>
          <w:rFonts w:asciiTheme="minorHAnsi" w:hAnsiTheme="minorHAnsi" w:cstheme="minorHAnsi"/>
          <w:sz w:val="22"/>
          <w:szCs w:val="22"/>
        </w:rPr>
      </w:pPr>
      <w:r w:rsidRPr="007F5C7F">
        <w:rPr>
          <w:rFonts w:asciiTheme="minorHAnsi" w:hAnsiTheme="minorHAnsi" w:cstheme="minorHAnsi"/>
          <w:sz w:val="22"/>
          <w:szCs w:val="22"/>
        </w:rPr>
        <w:t xml:space="preserve">Sr. UX Designer Freelance Available </w:t>
      </w:r>
      <w:hyperlink r:id="rId7" w:history="1">
        <w:r w:rsidR="007F5C7F" w:rsidRPr="007F5C7F">
          <w:rPr>
            <w:rStyle w:val="Hyperlink"/>
            <w:rFonts w:asciiTheme="minorHAnsi" w:hAnsiTheme="minorHAnsi" w:cstheme="minorHAnsi"/>
            <w:color w:val="auto"/>
            <w:sz w:val="22"/>
            <w:szCs w:val="22"/>
          </w:rPr>
          <w:t>mayson@gmail.com</w:t>
        </w:r>
      </w:hyperlink>
    </w:p>
    <w:p w14:paraId="09DD65C5" w14:textId="77777777" w:rsidR="00407296" w:rsidRPr="007F5C7F" w:rsidRDefault="00407296" w:rsidP="007F5C7F">
      <w:pPr>
        <w:spacing w:before="6"/>
        <w:rPr>
          <w:rFonts w:asciiTheme="minorHAnsi" w:hAnsiTheme="minorHAnsi" w:cstheme="minorHAnsi"/>
          <w:sz w:val="22"/>
          <w:szCs w:val="22"/>
        </w:rPr>
      </w:pPr>
    </w:p>
    <w:p w14:paraId="4CB908BA" w14:textId="0DB78C65" w:rsidR="00407296" w:rsidRPr="007F5C7F" w:rsidRDefault="00B26E14" w:rsidP="007F5C7F">
      <w:pPr>
        <w:spacing w:before="18"/>
        <w:ind w:left="100"/>
        <w:rPr>
          <w:rFonts w:asciiTheme="minorHAnsi" w:hAnsiTheme="minorHAnsi" w:cstheme="minorHAnsi"/>
          <w:b/>
          <w:bCs/>
          <w:sz w:val="22"/>
          <w:szCs w:val="22"/>
        </w:rPr>
      </w:pPr>
      <w:r w:rsidRPr="007F5C7F">
        <w:rPr>
          <w:rFonts w:asciiTheme="minorHAnsi" w:hAnsiTheme="minorHAnsi" w:cstheme="minorHAnsi"/>
          <w:b/>
          <w:bCs/>
          <w:sz w:val="22"/>
          <w:szCs w:val="22"/>
        </w:rPr>
        <w:t>Summary</w:t>
      </w:r>
    </w:p>
    <w:p w14:paraId="71909E2F" w14:textId="77777777" w:rsidR="00407296" w:rsidRPr="007F5C7F" w:rsidRDefault="00B26E14" w:rsidP="007F5C7F">
      <w:pPr>
        <w:ind w:left="160" w:right="181" w:hanging="60"/>
        <w:rPr>
          <w:rFonts w:asciiTheme="minorHAnsi" w:hAnsiTheme="minorHAnsi" w:cstheme="minorHAnsi"/>
          <w:sz w:val="22"/>
          <w:szCs w:val="22"/>
        </w:rPr>
      </w:pPr>
      <w:r w:rsidRPr="007F5C7F">
        <w:rPr>
          <w:rFonts w:asciiTheme="minorHAnsi" w:hAnsiTheme="minorHAnsi" w:cstheme="minorHAnsi"/>
          <w:sz w:val="22"/>
          <w:szCs w:val="22"/>
        </w:rPr>
        <w:t xml:space="preserve">I am a former graduate of the MA in Design for Interactive Media at Middlesex University. With over 10 years experience </w:t>
      </w:r>
      <w:r w:rsidRPr="007F5C7F">
        <w:rPr>
          <w:rFonts w:asciiTheme="minorHAnsi" w:hAnsiTheme="minorHAnsi" w:cstheme="minorHAnsi"/>
          <w:sz w:val="22"/>
          <w:szCs w:val="22"/>
        </w:rPr>
        <w:t>working with major digital agencies such as Avenue A Razorfish and Digitas Modem Media both in London, New York and San Francisco. In addition, I have worked in-house for clients such as Google, Microsoft, Skype, Intel, Vodafone and Adobe.</w:t>
      </w:r>
    </w:p>
    <w:p w14:paraId="54117060" w14:textId="77777777" w:rsidR="00407296" w:rsidRPr="007F5C7F" w:rsidRDefault="00407296" w:rsidP="007F5C7F">
      <w:pPr>
        <w:spacing w:before="19"/>
        <w:rPr>
          <w:rFonts w:asciiTheme="minorHAnsi" w:hAnsiTheme="minorHAnsi" w:cstheme="minorHAnsi"/>
          <w:sz w:val="22"/>
          <w:szCs w:val="22"/>
        </w:rPr>
      </w:pPr>
    </w:p>
    <w:p w14:paraId="73D6D1CD" w14:textId="5591C007" w:rsidR="00407296" w:rsidRPr="007F5C7F" w:rsidRDefault="00B26E14" w:rsidP="007F5C7F">
      <w:pPr>
        <w:ind w:left="160" w:right="79" w:hanging="60"/>
        <w:rPr>
          <w:rFonts w:asciiTheme="minorHAnsi" w:hAnsiTheme="minorHAnsi" w:cstheme="minorHAnsi"/>
          <w:sz w:val="22"/>
          <w:szCs w:val="22"/>
        </w:rPr>
      </w:pPr>
      <w:r w:rsidRPr="007F5C7F">
        <w:rPr>
          <w:rFonts w:asciiTheme="minorHAnsi" w:hAnsiTheme="minorHAnsi" w:cstheme="minorHAnsi"/>
          <w:sz w:val="22"/>
          <w:szCs w:val="22"/>
        </w:rPr>
        <w:t>I have worked</w:t>
      </w:r>
      <w:r w:rsidRPr="007F5C7F">
        <w:rPr>
          <w:rFonts w:asciiTheme="minorHAnsi" w:hAnsiTheme="minorHAnsi" w:cstheme="minorHAnsi"/>
          <w:sz w:val="22"/>
          <w:szCs w:val="22"/>
        </w:rPr>
        <w:t xml:space="preserve"> on a variety of projects including product configurators, e-commerce, brand and marketing sites, financial dashboards, RIA's, citizen journalism, user generated content, Facebook applications, video sharing and social networking apps across multiple platf</w:t>
      </w:r>
      <w:r w:rsidRPr="007F5C7F">
        <w:rPr>
          <w:rFonts w:asciiTheme="minorHAnsi" w:hAnsiTheme="minorHAnsi" w:cstheme="minorHAnsi"/>
          <w:sz w:val="22"/>
          <w:szCs w:val="22"/>
        </w:rPr>
        <w:t>orms including mobile, web, desktop, kiosks and tablet for clients such as: Disney, Microsoft, Windows Live, Adobe, Capital One, Conde Nast, Amgen and Wyeth, Citigroup, Ford, Prudential, Blue Cross California, Safeway, Maybelline, Ford, Audi, MTV, Hands-On</w:t>
      </w:r>
      <w:r w:rsidRPr="007F5C7F">
        <w:rPr>
          <w:rFonts w:asciiTheme="minorHAnsi" w:hAnsiTheme="minorHAnsi" w:cstheme="minorHAnsi"/>
          <w:sz w:val="22"/>
          <w:szCs w:val="22"/>
        </w:rPr>
        <w:t xml:space="preserve"> Mobile, Yves Rocher, WNYC Radio and Merrill Lynch.</w:t>
      </w:r>
    </w:p>
    <w:p w14:paraId="133B9173" w14:textId="77777777" w:rsidR="00407296" w:rsidRPr="007F5C7F" w:rsidRDefault="00407296" w:rsidP="007F5C7F">
      <w:pPr>
        <w:spacing w:before="9"/>
        <w:rPr>
          <w:rFonts w:asciiTheme="minorHAnsi" w:hAnsiTheme="minorHAnsi" w:cstheme="minorHAnsi"/>
          <w:sz w:val="22"/>
          <w:szCs w:val="22"/>
        </w:rPr>
      </w:pPr>
    </w:p>
    <w:p w14:paraId="27CC8C19" w14:textId="5380B55E" w:rsidR="00407296" w:rsidRPr="007F5C7F" w:rsidRDefault="00B26E14" w:rsidP="007F5C7F">
      <w:pPr>
        <w:spacing w:before="18"/>
        <w:ind w:left="100"/>
        <w:rPr>
          <w:rFonts w:asciiTheme="minorHAnsi" w:hAnsiTheme="minorHAnsi" w:cstheme="minorHAnsi"/>
          <w:b/>
          <w:bCs/>
          <w:sz w:val="22"/>
          <w:szCs w:val="22"/>
        </w:rPr>
      </w:pPr>
      <w:r w:rsidRPr="007F5C7F">
        <w:rPr>
          <w:rFonts w:asciiTheme="minorHAnsi" w:hAnsiTheme="minorHAnsi" w:cstheme="minorHAnsi"/>
          <w:b/>
          <w:bCs/>
          <w:sz w:val="22"/>
          <w:szCs w:val="22"/>
        </w:rPr>
        <w:t>Experience</w:t>
      </w:r>
    </w:p>
    <w:p w14:paraId="6D27731F" w14:textId="77777777" w:rsidR="00407296" w:rsidRPr="007F5C7F" w:rsidRDefault="00B26E14" w:rsidP="007F5C7F">
      <w:pPr>
        <w:ind w:left="100"/>
        <w:rPr>
          <w:rFonts w:asciiTheme="minorHAnsi" w:hAnsiTheme="minorHAnsi" w:cstheme="minorHAnsi"/>
          <w:sz w:val="22"/>
          <w:szCs w:val="22"/>
        </w:rPr>
      </w:pPr>
      <w:r w:rsidRPr="007F5C7F">
        <w:rPr>
          <w:rFonts w:asciiTheme="minorHAnsi" w:hAnsiTheme="minorHAnsi" w:cstheme="minorHAnsi"/>
          <w:b/>
          <w:sz w:val="22"/>
          <w:szCs w:val="22"/>
        </w:rPr>
        <w:t>Sr. UX Designer  at   Yubl Ltd</w:t>
      </w:r>
    </w:p>
    <w:p w14:paraId="1D785683" w14:textId="77777777" w:rsidR="00407296" w:rsidRPr="007F5C7F" w:rsidRDefault="00B26E14" w:rsidP="007F5C7F">
      <w:pPr>
        <w:spacing w:before="51"/>
        <w:ind w:left="100"/>
        <w:rPr>
          <w:rFonts w:asciiTheme="minorHAnsi" w:hAnsiTheme="minorHAnsi" w:cstheme="minorHAnsi"/>
          <w:sz w:val="22"/>
          <w:szCs w:val="22"/>
        </w:rPr>
      </w:pPr>
      <w:r w:rsidRPr="007F5C7F">
        <w:rPr>
          <w:rFonts w:asciiTheme="minorHAnsi" w:hAnsiTheme="minorHAnsi" w:cstheme="minorHAnsi"/>
          <w:sz w:val="22"/>
          <w:szCs w:val="22"/>
        </w:rPr>
        <w:t xml:space="preserve">September 2015  -  October 2016  </w:t>
      </w:r>
      <w:r w:rsidRPr="007F5C7F">
        <w:rPr>
          <w:rFonts w:asciiTheme="minorHAnsi" w:hAnsiTheme="minorHAnsi" w:cstheme="minorHAnsi"/>
          <w:sz w:val="22"/>
          <w:szCs w:val="22"/>
        </w:rPr>
        <w:t>(1 year 2 months)</w:t>
      </w:r>
    </w:p>
    <w:p w14:paraId="2C9BA8F2" w14:textId="77777777" w:rsidR="00407296" w:rsidRPr="007F5C7F" w:rsidRDefault="00B26E14" w:rsidP="007F5C7F">
      <w:pPr>
        <w:spacing w:before="88"/>
        <w:ind w:left="316" w:right="3264"/>
        <w:rPr>
          <w:rFonts w:asciiTheme="minorHAnsi" w:hAnsiTheme="minorHAnsi" w:cstheme="minorHAnsi"/>
          <w:sz w:val="22"/>
          <w:szCs w:val="22"/>
        </w:rPr>
      </w:pPr>
      <w:r w:rsidRPr="007F5C7F">
        <w:rPr>
          <w:rFonts w:asciiTheme="minorHAnsi" w:hAnsiTheme="minorHAnsi" w:cstheme="minorHAnsi"/>
          <w:sz w:val="22"/>
          <w:szCs w:val="22"/>
        </w:rPr>
        <w:t xml:space="preserve">UX Design Lead on a suite of tools to allow brand partners to create and manage </w:t>
      </w:r>
      <w:r w:rsidRPr="007F5C7F">
        <w:rPr>
          <w:rFonts w:asciiTheme="minorHAnsi" w:hAnsiTheme="minorHAnsi" w:cstheme="minorHAnsi"/>
          <w:sz w:val="22"/>
          <w:szCs w:val="22"/>
        </w:rPr>
        <w:t>assets/content, and an analytics reporting and data visualisation tool. UX Design Lead and Product owner of a content moderation tool.</w:t>
      </w:r>
    </w:p>
    <w:p w14:paraId="6AAD1F15" w14:textId="77777777" w:rsidR="00407296" w:rsidRPr="007F5C7F" w:rsidRDefault="00B26E14" w:rsidP="007F5C7F">
      <w:pPr>
        <w:spacing w:before="3"/>
        <w:ind w:left="316"/>
        <w:rPr>
          <w:rFonts w:asciiTheme="minorHAnsi" w:hAnsiTheme="minorHAnsi" w:cstheme="minorHAnsi"/>
          <w:sz w:val="22"/>
          <w:szCs w:val="22"/>
        </w:rPr>
      </w:pPr>
      <w:r w:rsidRPr="007F5C7F">
        <w:rPr>
          <w:rFonts w:asciiTheme="minorHAnsi" w:hAnsiTheme="minorHAnsi" w:cstheme="minorHAnsi"/>
          <w:sz w:val="22"/>
          <w:szCs w:val="22"/>
        </w:rPr>
        <w:t>Extensive user testing  across all products including iOS and Android (Lab, Diary Studies and Surveys).</w:t>
      </w:r>
    </w:p>
    <w:p w14:paraId="062ADE25" w14:textId="77777777" w:rsidR="00407296" w:rsidRPr="007F5C7F" w:rsidRDefault="00407296" w:rsidP="007F5C7F">
      <w:pPr>
        <w:rPr>
          <w:rFonts w:asciiTheme="minorHAnsi" w:hAnsiTheme="minorHAnsi" w:cstheme="minorHAnsi"/>
          <w:sz w:val="22"/>
          <w:szCs w:val="22"/>
        </w:rPr>
      </w:pPr>
    </w:p>
    <w:p w14:paraId="3598DE53" w14:textId="77777777" w:rsidR="00407296" w:rsidRPr="007F5C7F" w:rsidRDefault="00B26E14" w:rsidP="007F5C7F">
      <w:pPr>
        <w:ind w:left="100"/>
        <w:rPr>
          <w:rFonts w:asciiTheme="minorHAnsi" w:hAnsiTheme="minorHAnsi" w:cstheme="minorHAnsi"/>
          <w:sz w:val="22"/>
          <w:szCs w:val="22"/>
        </w:rPr>
      </w:pPr>
      <w:r w:rsidRPr="007F5C7F">
        <w:rPr>
          <w:rFonts w:asciiTheme="minorHAnsi" w:hAnsiTheme="minorHAnsi" w:cstheme="minorHAnsi"/>
          <w:b/>
          <w:sz w:val="22"/>
          <w:szCs w:val="22"/>
        </w:rPr>
        <w:t>UX Consultant a</w:t>
      </w:r>
      <w:r w:rsidRPr="007F5C7F">
        <w:rPr>
          <w:rFonts w:asciiTheme="minorHAnsi" w:hAnsiTheme="minorHAnsi" w:cstheme="minorHAnsi"/>
          <w:b/>
          <w:sz w:val="22"/>
          <w:szCs w:val="22"/>
        </w:rPr>
        <w:t>t McKinsey Digital Labs  at   McKinsey &amp; Company</w:t>
      </w:r>
    </w:p>
    <w:p w14:paraId="4495E86C" w14:textId="77777777" w:rsidR="00407296" w:rsidRPr="007F5C7F" w:rsidRDefault="00B26E14" w:rsidP="007F5C7F">
      <w:pPr>
        <w:spacing w:before="51"/>
        <w:ind w:left="100"/>
        <w:rPr>
          <w:rFonts w:asciiTheme="minorHAnsi" w:hAnsiTheme="minorHAnsi" w:cstheme="minorHAnsi"/>
          <w:sz w:val="22"/>
          <w:szCs w:val="22"/>
        </w:rPr>
      </w:pPr>
      <w:r w:rsidRPr="007F5C7F">
        <w:rPr>
          <w:rFonts w:asciiTheme="minorHAnsi" w:hAnsiTheme="minorHAnsi" w:cstheme="minorHAnsi"/>
          <w:sz w:val="22"/>
          <w:szCs w:val="22"/>
        </w:rPr>
        <w:t xml:space="preserve">January 2015  -  September 2015  </w:t>
      </w:r>
      <w:r w:rsidRPr="007F5C7F">
        <w:rPr>
          <w:rFonts w:asciiTheme="minorHAnsi" w:hAnsiTheme="minorHAnsi" w:cstheme="minorHAnsi"/>
          <w:sz w:val="22"/>
          <w:szCs w:val="22"/>
        </w:rPr>
        <w:t>(9 months)</w:t>
      </w:r>
    </w:p>
    <w:p w14:paraId="6476BA58" w14:textId="0BBAB569" w:rsidR="00407296" w:rsidRPr="007F5C7F" w:rsidRDefault="00B26E14" w:rsidP="007F5C7F">
      <w:pPr>
        <w:spacing w:before="88"/>
        <w:ind w:left="376" w:right="323" w:hanging="60"/>
        <w:rPr>
          <w:rFonts w:asciiTheme="minorHAnsi" w:hAnsiTheme="minorHAnsi" w:cstheme="minorHAnsi"/>
          <w:sz w:val="22"/>
          <w:szCs w:val="22"/>
        </w:rPr>
      </w:pPr>
      <w:r w:rsidRPr="007F5C7F">
        <w:rPr>
          <w:rFonts w:asciiTheme="minorHAnsi" w:hAnsiTheme="minorHAnsi" w:cstheme="minorHAnsi"/>
          <w:sz w:val="22"/>
          <w:szCs w:val="22"/>
        </w:rPr>
        <w:t xml:space="preserve">Part of a global team that works hand-in-hand with client executives and McKinsey consultants to support implementation by rapidly creating digital prototypes and </w:t>
      </w:r>
      <w:r w:rsidRPr="007F5C7F">
        <w:rPr>
          <w:rFonts w:asciiTheme="minorHAnsi" w:hAnsiTheme="minorHAnsi" w:cstheme="minorHAnsi"/>
          <w:sz w:val="22"/>
          <w:szCs w:val="22"/>
        </w:rPr>
        <w:t>embedding recommendations in clients’ existing technology platforms. Our work ranges from simple custom apps to enablement of end-to-end digital transformation.</w:t>
      </w:r>
    </w:p>
    <w:p w14:paraId="39D7B715" w14:textId="77777777" w:rsidR="00407296" w:rsidRPr="007F5C7F" w:rsidRDefault="00407296" w:rsidP="007F5C7F">
      <w:pPr>
        <w:rPr>
          <w:rFonts w:asciiTheme="minorHAnsi" w:hAnsiTheme="minorHAnsi" w:cstheme="minorHAnsi"/>
          <w:sz w:val="22"/>
          <w:szCs w:val="22"/>
        </w:rPr>
      </w:pPr>
    </w:p>
    <w:p w14:paraId="239776CC" w14:textId="77777777" w:rsidR="00407296" w:rsidRPr="007F5C7F" w:rsidRDefault="00B26E14" w:rsidP="007F5C7F">
      <w:pPr>
        <w:ind w:left="376" w:right="291" w:hanging="60"/>
        <w:rPr>
          <w:rFonts w:asciiTheme="minorHAnsi" w:hAnsiTheme="minorHAnsi" w:cstheme="minorHAnsi"/>
          <w:sz w:val="22"/>
          <w:szCs w:val="22"/>
        </w:rPr>
      </w:pPr>
      <w:r w:rsidRPr="007F5C7F">
        <w:rPr>
          <w:rFonts w:asciiTheme="minorHAnsi" w:hAnsiTheme="minorHAnsi" w:cstheme="minorHAnsi"/>
          <w:sz w:val="22"/>
          <w:szCs w:val="22"/>
        </w:rPr>
        <w:t>Working with consultants from across McKinsey’s industry and functional practices to fully un</w:t>
      </w:r>
      <w:r w:rsidRPr="007F5C7F">
        <w:rPr>
          <w:rFonts w:asciiTheme="minorHAnsi" w:hAnsiTheme="minorHAnsi" w:cstheme="minorHAnsi"/>
          <w:sz w:val="22"/>
          <w:szCs w:val="22"/>
        </w:rPr>
        <w:t>derstand our clients’ business context, goals, and challenges. Then we delivered quick, high-value and cost-effective custom digital prototypes and designs that work across form factors (mobile and desktop) using the latest cloud, mobile and big data techn</w:t>
      </w:r>
      <w:r w:rsidRPr="007F5C7F">
        <w:rPr>
          <w:rFonts w:asciiTheme="minorHAnsi" w:hAnsiTheme="minorHAnsi" w:cstheme="minorHAnsi"/>
          <w:sz w:val="22"/>
          <w:szCs w:val="22"/>
        </w:rPr>
        <w:t>ologies.</w:t>
      </w:r>
    </w:p>
    <w:p w14:paraId="04B5459B" w14:textId="77777777" w:rsidR="00407296" w:rsidRPr="007F5C7F" w:rsidRDefault="00407296" w:rsidP="007F5C7F">
      <w:pPr>
        <w:spacing w:before="8"/>
        <w:rPr>
          <w:rFonts w:asciiTheme="minorHAnsi" w:hAnsiTheme="minorHAnsi" w:cstheme="minorHAnsi"/>
          <w:sz w:val="22"/>
          <w:szCs w:val="22"/>
        </w:rPr>
      </w:pPr>
    </w:p>
    <w:p w14:paraId="393C0873" w14:textId="77777777" w:rsidR="00407296" w:rsidRPr="007F5C7F" w:rsidRDefault="00B26E14" w:rsidP="007F5C7F">
      <w:pPr>
        <w:ind w:left="100"/>
        <w:rPr>
          <w:rFonts w:asciiTheme="minorHAnsi" w:hAnsiTheme="minorHAnsi" w:cstheme="minorHAnsi"/>
          <w:sz w:val="22"/>
          <w:szCs w:val="22"/>
        </w:rPr>
        <w:sectPr w:rsidR="00407296" w:rsidRPr="007F5C7F">
          <w:footerReference w:type="default" r:id="rId8"/>
          <w:pgSz w:w="12240" w:h="15840"/>
          <w:pgMar w:top="640" w:right="620" w:bottom="280" w:left="620" w:header="0" w:footer="514" w:gutter="0"/>
          <w:pgNumType w:start="1"/>
          <w:cols w:space="720"/>
        </w:sectPr>
      </w:pPr>
      <w:r w:rsidRPr="007F5C7F">
        <w:rPr>
          <w:rFonts w:asciiTheme="minorHAnsi" w:hAnsiTheme="minorHAnsi" w:cstheme="minorHAnsi"/>
          <w:b/>
          <w:sz w:val="22"/>
          <w:szCs w:val="22"/>
        </w:rPr>
        <w:t>Senior UX Designer  at   Google</w:t>
      </w:r>
    </w:p>
    <w:p w14:paraId="4F1D0602" w14:textId="77777777" w:rsidR="00407296" w:rsidRPr="007F5C7F" w:rsidRDefault="00B26E14" w:rsidP="007F5C7F">
      <w:pPr>
        <w:spacing w:before="76"/>
        <w:ind w:left="100"/>
        <w:rPr>
          <w:rFonts w:asciiTheme="minorHAnsi" w:hAnsiTheme="minorHAnsi" w:cstheme="minorHAnsi"/>
          <w:sz w:val="22"/>
          <w:szCs w:val="22"/>
        </w:rPr>
      </w:pPr>
      <w:r w:rsidRPr="007F5C7F">
        <w:rPr>
          <w:rFonts w:asciiTheme="minorHAnsi" w:hAnsiTheme="minorHAnsi" w:cstheme="minorHAnsi"/>
          <w:sz w:val="22"/>
          <w:szCs w:val="22"/>
        </w:rPr>
        <w:lastRenderedPageBreak/>
        <w:t xml:space="preserve">March 2014  -  September 2014  </w:t>
      </w:r>
      <w:r w:rsidRPr="007F5C7F">
        <w:rPr>
          <w:rFonts w:asciiTheme="minorHAnsi" w:hAnsiTheme="minorHAnsi" w:cstheme="minorHAnsi"/>
          <w:sz w:val="22"/>
          <w:szCs w:val="22"/>
        </w:rPr>
        <w:t>(7 months)</w:t>
      </w:r>
    </w:p>
    <w:p w14:paraId="277C5996" w14:textId="77777777" w:rsidR="00407296" w:rsidRPr="007F5C7F" w:rsidRDefault="00B26E14" w:rsidP="007F5C7F">
      <w:pPr>
        <w:spacing w:before="88"/>
        <w:ind w:left="376" w:right="205" w:hanging="60"/>
        <w:rPr>
          <w:rFonts w:asciiTheme="minorHAnsi" w:hAnsiTheme="minorHAnsi" w:cstheme="minorHAnsi"/>
          <w:sz w:val="22"/>
          <w:szCs w:val="22"/>
        </w:rPr>
      </w:pPr>
      <w:r w:rsidRPr="007F5C7F">
        <w:rPr>
          <w:rFonts w:asciiTheme="minorHAnsi" w:hAnsiTheme="minorHAnsi" w:cstheme="minorHAnsi"/>
          <w:sz w:val="22"/>
          <w:szCs w:val="22"/>
        </w:rPr>
        <w:t xml:space="preserve">Conducted extensive user research to better understand TV vs. YouTube advertising effectiveness. Designed </w:t>
      </w:r>
      <w:r w:rsidRPr="007F5C7F">
        <w:rPr>
          <w:rFonts w:asciiTheme="minorHAnsi" w:hAnsiTheme="minorHAnsi" w:cstheme="minorHAnsi"/>
          <w:sz w:val="22"/>
          <w:szCs w:val="22"/>
        </w:rPr>
        <w:t>dashboards to effectively communicate the reach, frequency, brand awareness of TV advertising compared to YouTube ads. Evangelised research and UX best practising with regards to Ad Analytics and dashboard design across Google Ad, TV and YouTube teams at G</w:t>
      </w:r>
      <w:r w:rsidRPr="007F5C7F">
        <w:rPr>
          <w:rFonts w:asciiTheme="minorHAnsi" w:hAnsiTheme="minorHAnsi" w:cstheme="minorHAnsi"/>
          <w:sz w:val="22"/>
          <w:szCs w:val="22"/>
        </w:rPr>
        <w:t>oogle.</w:t>
      </w:r>
    </w:p>
    <w:p w14:paraId="6885A7AE" w14:textId="77777777" w:rsidR="00407296" w:rsidRPr="007F5C7F" w:rsidRDefault="00407296" w:rsidP="007F5C7F">
      <w:pPr>
        <w:spacing w:before="8"/>
        <w:rPr>
          <w:rFonts w:asciiTheme="minorHAnsi" w:hAnsiTheme="minorHAnsi" w:cstheme="minorHAnsi"/>
          <w:sz w:val="22"/>
          <w:szCs w:val="22"/>
        </w:rPr>
      </w:pPr>
    </w:p>
    <w:p w14:paraId="6A7EB665" w14:textId="77777777" w:rsidR="00407296" w:rsidRPr="007F5C7F" w:rsidRDefault="00B26E14" w:rsidP="007F5C7F">
      <w:pPr>
        <w:ind w:left="100"/>
        <w:rPr>
          <w:rFonts w:asciiTheme="minorHAnsi" w:hAnsiTheme="minorHAnsi" w:cstheme="minorHAnsi"/>
          <w:sz w:val="22"/>
          <w:szCs w:val="22"/>
        </w:rPr>
      </w:pPr>
      <w:r w:rsidRPr="007F5C7F">
        <w:rPr>
          <w:rFonts w:asciiTheme="minorHAnsi" w:hAnsiTheme="minorHAnsi" w:cstheme="minorHAnsi"/>
          <w:b/>
          <w:sz w:val="22"/>
          <w:szCs w:val="22"/>
        </w:rPr>
        <w:t>Lead UX Designer  at   Alfresco</w:t>
      </w:r>
    </w:p>
    <w:p w14:paraId="1A282805" w14:textId="77777777" w:rsidR="00407296" w:rsidRPr="007F5C7F" w:rsidRDefault="00B26E14" w:rsidP="007F5C7F">
      <w:pPr>
        <w:spacing w:before="51"/>
        <w:ind w:left="100"/>
        <w:rPr>
          <w:rFonts w:asciiTheme="minorHAnsi" w:hAnsiTheme="minorHAnsi" w:cstheme="minorHAnsi"/>
          <w:sz w:val="22"/>
          <w:szCs w:val="22"/>
        </w:rPr>
      </w:pPr>
      <w:r w:rsidRPr="007F5C7F">
        <w:rPr>
          <w:rFonts w:asciiTheme="minorHAnsi" w:hAnsiTheme="minorHAnsi" w:cstheme="minorHAnsi"/>
          <w:sz w:val="22"/>
          <w:szCs w:val="22"/>
        </w:rPr>
        <w:t xml:space="preserve">July 2013  -  January 2014  </w:t>
      </w:r>
      <w:r w:rsidRPr="007F5C7F">
        <w:rPr>
          <w:rFonts w:asciiTheme="minorHAnsi" w:hAnsiTheme="minorHAnsi" w:cstheme="minorHAnsi"/>
          <w:sz w:val="22"/>
          <w:szCs w:val="22"/>
        </w:rPr>
        <w:t>(7 months)</w:t>
      </w:r>
    </w:p>
    <w:p w14:paraId="11940DCD" w14:textId="77777777" w:rsidR="00407296" w:rsidRPr="007F5C7F" w:rsidRDefault="00B26E14" w:rsidP="007F5C7F">
      <w:pPr>
        <w:spacing w:before="88"/>
        <w:ind w:left="316"/>
        <w:rPr>
          <w:rFonts w:asciiTheme="minorHAnsi" w:hAnsiTheme="minorHAnsi" w:cstheme="minorHAnsi"/>
          <w:sz w:val="22"/>
          <w:szCs w:val="22"/>
        </w:rPr>
      </w:pPr>
      <w:r w:rsidRPr="007F5C7F">
        <w:rPr>
          <w:rFonts w:asciiTheme="minorHAnsi" w:hAnsiTheme="minorHAnsi" w:cstheme="minorHAnsi"/>
          <w:sz w:val="22"/>
          <w:szCs w:val="22"/>
        </w:rPr>
        <w:t>Lead UX Architect and Designer at an open source enterprise CMS company.</w:t>
      </w:r>
    </w:p>
    <w:p w14:paraId="77E23DF9" w14:textId="77777777" w:rsidR="00407296" w:rsidRPr="007F5C7F" w:rsidRDefault="00407296" w:rsidP="007F5C7F">
      <w:pPr>
        <w:rPr>
          <w:rFonts w:asciiTheme="minorHAnsi" w:hAnsiTheme="minorHAnsi" w:cstheme="minorHAnsi"/>
          <w:sz w:val="22"/>
          <w:szCs w:val="22"/>
        </w:rPr>
      </w:pPr>
    </w:p>
    <w:p w14:paraId="3D7064C1" w14:textId="77777777" w:rsidR="00407296" w:rsidRPr="007F5C7F" w:rsidRDefault="00407296" w:rsidP="007F5C7F">
      <w:pPr>
        <w:spacing w:before="4"/>
        <w:rPr>
          <w:rFonts w:asciiTheme="minorHAnsi" w:hAnsiTheme="minorHAnsi" w:cstheme="minorHAnsi"/>
          <w:sz w:val="22"/>
          <w:szCs w:val="22"/>
        </w:rPr>
      </w:pPr>
    </w:p>
    <w:p w14:paraId="1BD61E27" w14:textId="77777777" w:rsidR="00407296" w:rsidRPr="007F5C7F" w:rsidRDefault="00B26E14" w:rsidP="007F5C7F">
      <w:pPr>
        <w:ind w:left="316"/>
        <w:rPr>
          <w:rFonts w:asciiTheme="minorHAnsi" w:hAnsiTheme="minorHAnsi" w:cstheme="minorHAnsi"/>
          <w:sz w:val="22"/>
          <w:szCs w:val="22"/>
        </w:rPr>
      </w:pPr>
      <w:r w:rsidRPr="007F5C7F">
        <w:rPr>
          <w:rFonts w:asciiTheme="minorHAnsi" w:hAnsiTheme="minorHAnsi" w:cstheme="minorHAnsi"/>
          <w:sz w:val="22"/>
          <w:szCs w:val="22"/>
        </w:rPr>
        <w:t xml:space="preserve">Delivered detailed wireframes and schematics of the user flow and application screens and </w:t>
      </w:r>
      <w:r w:rsidRPr="007F5C7F">
        <w:rPr>
          <w:rFonts w:asciiTheme="minorHAnsi" w:hAnsiTheme="minorHAnsi" w:cstheme="minorHAnsi"/>
          <w:sz w:val="22"/>
          <w:szCs w:val="22"/>
        </w:rPr>
        <w:t>behaviour.</w:t>
      </w:r>
    </w:p>
    <w:p w14:paraId="004F7013" w14:textId="77777777" w:rsidR="00407296" w:rsidRPr="007F5C7F" w:rsidRDefault="00B26E14" w:rsidP="007F5C7F">
      <w:pPr>
        <w:spacing w:before="84"/>
        <w:ind w:left="376" w:right="72" w:hanging="60"/>
        <w:rPr>
          <w:rFonts w:asciiTheme="minorHAnsi" w:hAnsiTheme="minorHAnsi" w:cstheme="minorHAnsi"/>
          <w:sz w:val="22"/>
          <w:szCs w:val="22"/>
        </w:rPr>
      </w:pPr>
      <w:r w:rsidRPr="007F5C7F">
        <w:rPr>
          <w:rFonts w:asciiTheme="minorHAnsi" w:hAnsiTheme="minorHAnsi" w:cstheme="minorHAnsi"/>
          <w:sz w:val="22"/>
          <w:szCs w:val="22"/>
        </w:rPr>
        <w:t>Worked closely with Visual Designers, Product Managers and UI Developers to ensure user centered and best practise UX.</w:t>
      </w:r>
    </w:p>
    <w:p w14:paraId="028B3B55" w14:textId="77777777" w:rsidR="00407296" w:rsidRPr="007F5C7F" w:rsidRDefault="00B26E14" w:rsidP="007F5C7F">
      <w:pPr>
        <w:spacing w:before="3"/>
        <w:ind w:left="316" w:right="124"/>
        <w:rPr>
          <w:rFonts w:asciiTheme="minorHAnsi" w:hAnsiTheme="minorHAnsi" w:cstheme="minorHAnsi"/>
          <w:sz w:val="22"/>
          <w:szCs w:val="22"/>
        </w:rPr>
      </w:pPr>
      <w:r w:rsidRPr="007F5C7F">
        <w:rPr>
          <w:rFonts w:asciiTheme="minorHAnsi" w:hAnsiTheme="minorHAnsi" w:cstheme="minorHAnsi"/>
          <w:sz w:val="22"/>
          <w:szCs w:val="22"/>
        </w:rPr>
        <w:t>Key role in product requirement and detailed feature set definition, sprint planning and scoping requirements. Maintained deta</w:t>
      </w:r>
      <w:r w:rsidRPr="007F5C7F">
        <w:rPr>
          <w:rFonts w:asciiTheme="minorHAnsi" w:hAnsiTheme="minorHAnsi" w:cstheme="minorHAnsi"/>
          <w:sz w:val="22"/>
          <w:szCs w:val="22"/>
        </w:rPr>
        <w:t>iled specifications of the application on an internal wiki.</w:t>
      </w:r>
    </w:p>
    <w:p w14:paraId="326FE8B9" w14:textId="77777777" w:rsidR="00407296" w:rsidRPr="007F5C7F" w:rsidRDefault="00B26E14" w:rsidP="007F5C7F">
      <w:pPr>
        <w:spacing w:before="3"/>
        <w:ind w:left="316"/>
        <w:rPr>
          <w:rFonts w:asciiTheme="minorHAnsi" w:hAnsiTheme="minorHAnsi" w:cstheme="minorHAnsi"/>
          <w:sz w:val="22"/>
          <w:szCs w:val="22"/>
        </w:rPr>
      </w:pPr>
      <w:r w:rsidRPr="007F5C7F">
        <w:rPr>
          <w:rFonts w:asciiTheme="minorHAnsi" w:hAnsiTheme="minorHAnsi" w:cstheme="minorHAnsi"/>
          <w:sz w:val="22"/>
          <w:szCs w:val="22"/>
        </w:rPr>
        <w:t>Created user personas to inform the user centered design process.</w:t>
      </w:r>
    </w:p>
    <w:p w14:paraId="0A3FD5F1" w14:textId="77777777" w:rsidR="00407296" w:rsidRPr="007F5C7F" w:rsidRDefault="00B26E14" w:rsidP="007F5C7F">
      <w:pPr>
        <w:spacing w:before="84"/>
        <w:ind w:left="316"/>
        <w:rPr>
          <w:rFonts w:asciiTheme="minorHAnsi" w:hAnsiTheme="minorHAnsi" w:cstheme="minorHAnsi"/>
          <w:sz w:val="22"/>
          <w:szCs w:val="22"/>
        </w:rPr>
      </w:pPr>
      <w:r w:rsidRPr="007F5C7F">
        <w:rPr>
          <w:rFonts w:asciiTheme="minorHAnsi" w:hAnsiTheme="minorHAnsi" w:cstheme="minorHAnsi"/>
          <w:sz w:val="22"/>
          <w:szCs w:val="22"/>
        </w:rPr>
        <w:t>Conducted customer interviews for persona validation, and to ensure user centered design for MVP.</w:t>
      </w:r>
    </w:p>
    <w:p w14:paraId="4DFF42D9" w14:textId="77777777" w:rsidR="00407296" w:rsidRPr="007F5C7F" w:rsidRDefault="00407296" w:rsidP="007F5C7F">
      <w:pPr>
        <w:spacing w:before="9"/>
        <w:rPr>
          <w:rFonts w:asciiTheme="minorHAnsi" w:hAnsiTheme="minorHAnsi" w:cstheme="minorHAnsi"/>
          <w:sz w:val="22"/>
          <w:szCs w:val="22"/>
        </w:rPr>
      </w:pPr>
    </w:p>
    <w:p w14:paraId="54B45B2E" w14:textId="77777777" w:rsidR="00407296" w:rsidRPr="007F5C7F" w:rsidRDefault="00407296" w:rsidP="007F5C7F">
      <w:pPr>
        <w:rPr>
          <w:rFonts w:asciiTheme="minorHAnsi" w:hAnsiTheme="minorHAnsi" w:cstheme="minorHAnsi"/>
          <w:sz w:val="22"/>
          <w:szCs w:val="22"/>
        </w:rPr>
      </w:pPr>
    </w:p>
    <w:p w14:paraId="261ADBDD" w14:textId="77777777" w:rsidR="00407296" w:rsidRPr="007F5C7F" w:rsidRDefault="00B26E14" w:rsidP="007F5C7F">
      <w:pPr>
        <w:ind w:left="100"/>
        <w:rPr>
          <w:rFonts w:asciiTheme="minorHAnsi" w:hAnsiTheme="minorHAnsi" w:cstheme="minorHAnsi"/>
          <w:sz w:val="22"/>
          <w:szCs w:val="22"/>
        </w:rPr>
      </w:pPr>
      <w:r w:rsidRPr="007F5C7F">
        <w:rPr>
          <w:rFonts w:asciiTheme="minorHAnsi" w:hAnsiTheme="minorHAnsi" w:cstheme="minorHAnsi"/>
          <w:b/>
          <w:sz w:val="22"/>
          <w:szCs w:val="22"/>
        </w:rPr>
        <w:t>Mobile UX Designer  at   Intel</w:t>
      </w:r>
      <w:r w:rsidRPr="007F5C7F">
        <w:rPr>
          <w:rFonts w:asciiTheme="minorHAnsi" w:hAnsiTheme="minorHAnsi" w:cstheme="minorHAnsi"/>
          <w:b/>
          <w:sz w:val="22"/>
          <w:szCs w:val="22"/>
        </w:rPr>
        <w:t xml:space="preserve"> Corporation</w:t>
      </w:r>
    </w:p>
    <w:p w14:paraId="6F717331" w14:textId="77777777" w:rsidR="00407296" w:rsidRPr="007F5C7F" w:rsidRDefault="00B26E14" w:rsidP="007F5C7F">
      <w:pPr>
        <w:spacing w:before="51"/>
        <w:ind w:left="100"/>
        <w:rPr>
          <w:rFonts w:asciiTheme="minorHAnsi" w:hAnsiTheme="minorHAnsi" w:cstheme="minorHAnsi"/>
          <w:sz w:val="22"/>
          <w:szCs w:val="22"/>
        </w:rPr>
      </w:pPr>
      <w:r w:rsidRPr="007F5C7F">
        <w:rPr>
          <w:rFonts w:asciiTheme="minorHAnsi" w:hAnsiTheme="minorHAnsi" w:cstheme="minorHAnsi"/>
          <w:sz w:val="22"/>
          <w:szCs w:val="22"/>
        </w:rPr>
        <w:t xml:space="preserve">November 2012  -  July 2013  </w:t>
      </w:r>
      <w:r w:rsidRPr="007F5C7F">
        <w:rPr>
          <w:rFonts w:asciiTheme="minorHAnsi" w:hAnsiTheme="minorHAnsi" w:cstheme="minorHAnsi"/>
          <w:sz w:val="22"/>
          <w:szCs w:val="22"/>
        </w:rPr>
        <w:t>(9 months)</w:t>
      </w:r>
    </w:p>
    <w:p w14:paraId="6E5D0AB2" w14:textId="77777777" w:rsidR="00407296" w:rsidRPr="007F5C7F" w:rsidRDefault="00B26E14" w:rsidP="007F5C7F">
      <w:pPr>
        <w:spacing w:before="88"/>
        <w:ind w:left="316"/>
        <w:rPr>
          <w:rFonts w:asciiTheme="minorHAnsi" w:hAnsiTheme="minorHAnsi" w:cstheme="minorHAnsi"/>
          <w:sz w:val="22"/>
          <w:szCs w:val="22"/>
        </w:rPr>
      </w:pPr>
      <w:r w:rsidRPr="007F5C7F">
        <w:rPr>
          <w:rFonts w:asciiTheme="minorHAnsi" w:hAnsiTheme="minorHAnsi" w:cstheme="minorHAnsi"/>
          <w:sz w:val="22"/>
          <w:szCs w:val="22"/>
        </w:rPr>
        <w:t>Part of the smart devices innovation group, responsible for designing innovative experiences for media/</w:t>
      </w:r>
    </w:p>
    <w:p w14:paraId="02703E16" w14:textId="77777777" w:rsidR="00407296" w:rsidRPr="007F5C7F" w:rsidRDefault="00B26E14" w:rsidP="007F5C7F">
      <w:pPr>
        <w:spacing w:before="84"/>
        <w:ind w:left="316"/>
        <w:rPr>
          <w:rFonts w:asciiTheme="minorHAnsi" w:hAnsiTheme="minorHAnsi" w:cstheme="minorHAnsi"/>
          <w:sz w:val="22"/>
          <w:szCs w:val="22"/>
        </w:rPr>
      </w:pPr>
      <w:r w:rsidRPr="007F5C7F">
        <w:rPr>
          <w:rFonts w:asciiTheme="minorHAnsi" w:hAnsiTheme="minorHAnsi" w:cstheme="minorHAnsi"/>
          <w:sz w:val="22"/>
          <w:szCs w:val="22"/>
        </w:rPr>
        <w:t>imaging applications for current and next generation mobile phones and tablets.</w:t>
      </w:r>
    </w:p>
    <w:p w14:paraId="270A895E" w14:textId="77777777" w:rsidR="00407296" w:rsidRPr="007F5C7F" w:rsidRDefault="00407296" w:rsidP="007F5C7F">
      <w:pPr>
        <w:spacing w:before="9"/>
        <w:rPr>
          <w:rFonts w:asciiTheme="minorHAnsi" w:hAnsiTheme="minorHAnsi" w:cstheme="minorHAnsi"/>
          <w:sz w:val="22"/>
          <w:szCs w:val="22"/>
        </w:rPr>
      </w:pPr>
    </w:p>
    <w:p w14:paraId="5A44978B" w14:textId="77777777" w:rsidR="00407296" w:rsidRPr="007F5C7F" w:rsidRDefault="00407296" w:rsidP="007F5C7F">
      <w:pPr>
        <w:rPr>
          <w:rFonts w:asciiTheme="minorHAnsi" w:hAnsiTheme="minorHAnsi" w:cstheme="minorHAnsi"/>
          <w:sz w:val="22"/>
          <w:szCs w:val="22"/>
        </w:rPr>
      </w:pPr>
    </w:p>
    <w:p w14:paraId="1476896A" w14:textId="77777777" w:rsidR="00407296" w:rsidRPr="007F5C7F" w:rsidRDefault="00B26E14" w:rsidP="007F5C7F">
      <w:pPr>
        <w:ind w:left="100"/>
        <w:rPr>
          <w:rFonts w:asciiTheme="minorHAnsi" w:hAnsiTheme="minorHAnsi" w:cstheme="minorHAnsi"/>
          <w:sz w:val="22"/>
          <w:szCs w:val="22"/>
        </w:rPr>
      </w:pPr>
      <w:r w:rsidRPr="007F5C7F">
        <w:rPr>
          <w:rFonts w:asciiTheme="minorHAnsi" w:hAnsiTheme="minorHAnsi" w:cstheme="minorHAnsi"/>
          <w:b/>
          <w:sz w:val="22"/>
          <w:szCs w:val="22"/>
        </w:rPr>
        <w:t>Sr. Interaction D</w:t>
      </w:r>
      <w:r w:rsidRPr="007F5C7F">
        <w:rPr>
          <w:rFonts w:asciiTheme="minorHAnsi" w:hAnsiTheme="minorHAnsi" w:cstheme="minorHAnsi"/>
          <w:b/>
          <w:sz w:val="22"/>
          <w:szCs w:val="22"/>
        </w:rPr>
        <w:t>esigner  at   Razorfish</w:t>
      </w:r>
    </w:p>
    <w:p w14:paraId="228259C9" w14:textId="77777777" w:rsidR="00407296" w:rsidRPr="007F5C7F" w:rsidRDefault="00B26E14" w:rsidP="007F5C7F">
      <w:pPr>
        <w:spacing w:before="51"/>
        <w:ind w:left="100"/>
        <w:rPr>
          <w:rFonts w:asciiTheme="minorHAnsi" w:hAnsiTheme="minorHAnsi" w:cstheme="minorHAnsi"/>
          <w:sz w:val="22"/>
          <w:szCs w:val="22"/>
        </w:rPr>
      </w:pPr>
      <w:r w:rsidRPr="007F5C7F">
        <w:rPr>
          <w:rFonts w:asciiTheme="minorHAnsi" w:hAnsiTheme="minorHAnsi" w:cstheme="minorHAnsi"/>
          <w:sz w:val="22"/>
          <w:szCs w:val="22"/>
        </w:rPr>
        <w:t>June 2012  -</w:t>
      </w:r>
      <w:r w:rsidRPr="007F5C7F">
        <w:rPr>
          <w:rFonts w:asciiTheme="minorHAnsi" w:hAnsiTheme="minorHAnsi" w:cstheme="minorHAnsi"/>
          <w:spacing w:val="60"/>
          <w:sz w:val="22"/>
          <w:szCs w:val="22"/>
        </w:rPr>
        <w:t xml:space="preserve"> </w:t>
      </w:r>
      <w:r w:rsidRPr="007F5C7F">
        <w:rPr>
          <w:rFonts w:asciiTheme="minorHAnsi" w:hAnsiTheme="minorHAnsi" w:cstheme="minorHAnsi"/>
          <w:sz w:val="22"/>
          <w:szCs w:val="22"/>
        </w:rPr>
        <w:t xml:space="preserve">August 2012  </w:t>
      </w:r>
      <w:r w:rsidRPr="007F5C7F">
        <w:rPr>
          <w:rFonts w:asciiTheme="minorHAnsi" w:hAnsiTheme="minorHAnsi" w:cstheme="minorHAnsi"/>
          <w:sz w:val="22"/>
          <w:szCs w:val="22"/>
        </w:rPr>
        <w:t>(3 months)</w:t>
      </w:r>
    </w:p>
    <w:p w14:paraId="7DBB4949" w14:textId="77777777" w:rsidR="00407296" w:rsidRPr="007F5C7F" w:rsidRDefault="00B26E14" w:rsidP="007F5C7F">
      <w:pPr>
        <w:spacing w:before="88"/>
        <w:ind w:left="316"/>
        <w:rPr>
          <w:rFonts w:asciiTheme="minorHAnsi" w:hAnsiTheme="minorHAnsi" w:cstheme="minorHAnsi"/>
          <w:sz w:val="22"/>
          <w:szCs w:val="22"/>
        </w:rPr>
      </w:pPr>
      <w:r w:rsidRPr="007F5C7F">
        <w:rPr>
          <w:rFonts w:asciiTheme="minorHAnsi" w:hAnsiTheme="minorHAnsi" w:cstheme="minorHAnsi"/>
          <w:sz w:val="22"/>
          <w:szCs w:val="22"/>
        </w:rPr>
        <w:t>UX Design and IA for Facebook apps, Mobile apps and Marketing sites.</w:t>
      </w:r>
    </w:p>
    <w:p w14:paraId="14F76A7C" w14:textId="77777777" w:rsidR="00407296" w:rsidRPr="007F5C7F" w:rsidRDefault="00B26E14" w:rsidP="007F5C7F">
      <w:pPr>
        <w:spacing w:before="84"/>
        <w:ind w:left="376" w:right="1071" w:hanging="60"/>
        <w:rPr>
          <w:rFonts w:asciiTheme="minorHAnsi" w:hAnsiTheme="minorHAnsi" w:cstheme="minorHAnsi"/>
          <w:sz w:val="22"/>
          <w:szCs w:val="22"/>
        </w:rPr>
      </w:pPr>
      <w:r w:rsidRPr="007F5C7F">
        <w:rPr>
          <w:rFonts w:asciiTheme="minorHAnsi" w:hAnsiTheme="minorHAnsi" w:cstheme="minorHAnsi"/>
          <w:sz w:val="22"/>
          <w:szCs w:val="22"/>
        </w:rPr>
        <w:t xml:space="preserve">Worked collaboratively with creative directors, business analysts and developers on concepting and producing client ready </w:t>
      </w:r>
      <w:r w:rsidRPr="007F5C7F">
        <w:rPr>
          <w:rFonts w:asciiTheme="minorHAnsi" w:hAnsiTheme="minorHAnsi" w:cstheme="minorHAnsi"/>
          <w:sz w:val="22"/>
          <w:szCs w:val="22"/>
        </w:rPr>
        <w:t>material.</w:t>
      </w:r>
    </w:p>
    <w:p w14:paraId="72BCDF5A" w14:textId="77777777" w:rsidR="00407296" w:rsidRPr="007F5C7F" w:rsidRDefault="00B26E14" w:rsidP="007F5C7F">
      <w:pPr>
        <w:spacing w:before="3"/>
        <w:ind w:left="316" w:right="1971"/>
        <w:rPr>
          <w:rFonts w:asciiTheme="minorHAnsi" w:hAnsiTheme="minorHAnsi" w:cstheme="minorHAnsi"/>
          <w:sz w:val="22"/>
          <w:szCs w:val="22"/>
        </w:rPr>
      </w:pPr>
      <w:r w:rsidRPr="007F5C7F">
        <w:rPr>
          <w:rFonts w:asciiTheme="minorHAnsi" w:hAnsiTheme="minorHAnsi" w:cstheme="minorHAnsi"/>
          <w:sz w:val="22"/>
          <w:szCs w:val="22"/>
        </w:rPr>
        <w:t>Provided sketches, wireframe documentation and site maps to as per project requirements. Clients included Audi, McDonalds, Emirates and Amnesty International.</w:t>
      </w:r>
    </w:p>
    <w:p w14:paraId="52D16466" w14:textId="77777777" w:rsidR="00407296" w:rsidRPr="007F5C7F" w:rsidRDefault="00407296" w:rsidP="007F5C7F">
      <w:pPr>
        <w:spacing w:before="8"/>
        <w:rPr>
          <w:rFonts w:asciiTheme="minorHAnsi" w:hAnsiTheme="minorHAnsi" w:cstheme="minorHAnsi"/>
          <w:sz w:val="22"/>
          <w:szCs w:val="22"/>
        </w:rPr>
      </w:pPr>
    </w:p>
    <w:p w14:paraId="46057BB0" w14:textId="77777777" w:rsidR="00407296" w:rsidRPr="007F5C7F" w:rsidRDefault="00B26E14" w:rsidP="007F5C7F">
      <w:pPr>
        <w:ind w:left="100"/>
        <w:rPr>
          <w:rFonts w:asciiTheme="minorHAnsi" w:hAnsiTheme="minorHAnsi" w:cstheme="minorHAnsi"/>
          <w:sz w:val="22"/>
          <w:szCs w:val="22"/>
        </w:rPr>
      </w:pPr>
      <w:r w:rsidRPr="007F5C7F">
        <w:rPr>
          <w:rFonts w:asciiTheme="minorHAnsi" w:hAnsiTheme="minorHAnsi" w:cstheme="minorHAnsi"/>
          <w:b/>
          <w:sz w:val="22"/>
          <w:szCs w:val="22"/>
        </w:rPr>
        <w:t>Sr. Interaction/UI Designer  at   CrossCurrent, Inc.</w:t>
      </w:r>
    </w:p>
    <w:p w14:paraId="5B66F896" w14:textId="77777777" w:rsidR="00407296" w:rsidRPr="007F5C7F" w:rsidRDefault="00B26E14" w:rsidP="007F5C7F">
      <w:pPr>
        <w:spacing w:before="51"/>
        <w:ind w:left="100"/>
        <w:rPr>
          <w:rFonts w:asciiTheme="minorHAnsi" w:hAnsiTheme="minorHAnsi" w:cstheme="minorHAnsi"/>
          <w:sz w:val="22"/>
          <w:szCs w:val="22"/>
        </w:rPr>
      </w:pPr>
      <w:r w:rsidRPr="007F5C7F">
        <w:rPr>
          <w:rFonts w:asciiTheme="minorHAnsi" w:hAnsiTheme="minorHAnsi" w:cstheme="minorHAnsi"/>
          <w:sz w:val="22"/>
          <w:szCs w:val="22"/>
        </w:rPr>
        <w:t xml:space="preserve">September 2011  -  January 2012  </w:t>
      </w:r>
      <w:r w:rsidRPr="007F5C7F">
        <w:rPr>
          <w:rFonts w:asciiTheme="minorHAnsi" w:hAnsiTheme="minorHAnsi" w:cstheme="minorHAnsi"/>
          <w:sz w:val="22"/>
          <w:szCs w:val="22"/>
        </w:rPr>
        <w:t>(5 months)</w:t>
      </w:r>
    </w:p>
    <w:p w14:paraId="185B70AE" w14:textId="77777777" w:rsidR="00407296" w:rsidRPr="007F5C7F" w:rsidRDefault="00B26E14" w:rsidP="007F5C7F">
      <w:pPr>
        <w:spacing w:before="88"/>
        <w:ind w:left="316"/>
        <w:rPr>
          <w:rFonts w:asciiTheme="minorHAnsi" w:hAnsiTheme="minorHAnsi" w:cstheme="minorHAnsi"/>
          <w:sz w:val="22"/>
          <w:szCs w:val="22"/>
        </w:rPr>
      </w:pPr>
      <w:r w:rsidRPr="007F5C7F">
        <w:rPr>
          <w:rFonts w:asciiTheme="minorHAnsi" w:hAnsiTheme="minorHAnsi" w:cstheme="minorHAnsi"/>
          <w:sz w:val="22"/>
          <w:szCs w:val="22"/>
        </w:rPr>
        <w:t>UX Design at medical billing software start up in Portland.</w:t>
      </w:r>
    </w:p>
    <w:p w14:paraId="06FE830E" w14:textId="77777777" w:rsidR="00407296" w:rsidRPr="007F5C7F" w:rsidRDefault="00B26E14" w:rsidP="007F5C7F">
      <w:pPr>
        <w:spacing w:before="84"/>
        <w:ind w:left="376" w:right="791" w:hanging="60"/>
        <w:rPr>
          <w:rFonts w:asciiTheme="minorHAnsi" w:hAnsiTheme="minorHAnsi" w:cstheme="minorHAnsi"/>
          <w:sz w:val="22"/>
          <w:szCs w:val="22"/>
        </w:rPr>
      </w:pPr>
      <w:r w:rsidRPr="007F5C7F">
        <w:rPr>
          <w:rFonts w:asciiTheme="minorHAnsi" w:hAnsiTheme="minorHAnsi" w:cstheme="minorHAnsi"/>
          <w:sz w:val="22"/>
          <w:szCs w:val="22"/>
        </w:rPr>
        <w:t>Worked along side team of software developers and business analysts to improve user friendliness and accessibility.</w:t>
      </w:r>
    </w:p>
    <w:p w14:paraId="6CF65A45" w14:textId="77777777" w:rsidR="00407296" w:rsidRPr="007F5C7F" w:rsidRDefault="00B26E14" w:rsidP="007F5C7F">
      <w:pPr>
        <w:spacing w:before="3"/>
        <w:ind w:left="376" w:right="751" w:hanging="60"/>
        <w:rPr>
          <w:rFonts w:asciiTheme="minorHAnsi" w:hAnsiTheme="minorHAnsi" w:cstheme="minorHAnsi"/>
          <w:sz w:val="22"/>
          <w:szCs w:val="22"/>
        </w:rPr>
      </w:pPr>
      <w:r w:rsidRPr="007F5C7F">
        <w:rPr>
          <w:rFonts w:asciiTheme="minorHAnsi" w:hAnsiTheme="minorHAnsi" w:cstheme="minorHAnsi"/>
          <w:sz w:val="22"/>
          <w:szCs w:val="22"/>
        </w:rPr>
        <w:t>Provided visual designs of final interface for the Silverlight task m</w:t>
      </w:r>
      <w:r w:rsidRPr="007F5C7F">
        <w:rPr>
          <w:rFonts w:asciiTheme="minorHAnsi" w:hAnsiTheme="minorHAnsi" w:cstheme="minorHAnsi"/>
          <w:sz w:val="22"/>
          <w:szCs w:val="22"/>
        </w:rPr>
        <w:t>anagement, reporting and dashboard application.</w:t>
      </w:r>
    </w:p>
    <w:p w14:paraId="41F1ED05" w14:textId="77777777" w:rsidR="00407296" w:rsidRPr="007F5C7F" w:rsidRDefault="00B26E14" w:rsidP="007F5C7F">
      <w:pPr>
        <w:spacing w:before="3"/>
        <w:ind w:left="316"/>
        <w:rPr>
          <w:rFonts w:asciiTheme="minorHAnsi" w:hAnsiTheme="minorHAnsi" w:cstheme="minorHAnsi"/>
          <w:sz w:val="22"/>
          <w:szCs w:val="22"/>
        </w:rPr>
      </w:pPr>
      <w:r w:rsidRPr="007F5C7F">
        <w:rPr>
          <w:rFonts w:asciiTheme="minorHAnsi" w:hAnsiTheme="minorHAnsi" w:cstheme="minorHAnsi"/>
          <w:sz w:val="22"/>
          <w:szCs w:val="22"/>
        </w:rPr>
        <w:t>Worked collaboratively alongside developers in an Agile environment to assist with implementation in</w:t>
      </w:r>
    </w:p>
    <w:p w14:paraId="791EBEA4" w14:textId="77777777" w:rsidR="00407296" w:rsidRPr="007F5C7F" w:rsidRDefault="00B26E14" w:rsidP="007F5C7F">
      <w:pPr>
        <w:spacing w:before="84"/>
        <w:ind w:left="376"/>
        <w:rPr>
          <w:rFonts w:asciiTheme="minorHAnsi" w:hAnsiTheme="minorHAnsi" w:cstheme="minorHAnsi"/>
          <w:sz w:val="22"/>
          <w:szCs w:val="22"/>
        </w:rPr>
        <w:sectPr w:rsidR="00407296" w:rsidRPr="007F5C7F">
          <w:pgSz w:w="12240" w:h="15840"/>
          <w:pgMar w:top="620" w:right="620" w:bottom="280" w:left="620" w:header="0" w:footer="514" w:gutter="0"/>
          <w:cols w:space="720"/>
        </w:sectPr>
      </w:pPr>
      <w:r w:rsidRPr="007F5C7F">
        <w:rPr>
          <w:rFonts w:asciiTheme="minorHAnsi" w:hAnsiTheme="minorHAnsi" w:cstheme="minorHAnsi"/>
          <w:sz w:val="22"/>
          <w:szCs w:val="22"/>
        </w:rPr>
        <w:t>Microsoft Expression Blend.</w:t>
      </w:r>
    </w:p>
    <w:p w14:paraId="2B849403" w14:textId="77777777" w:rsidR="00407296" w:rsidRPr="007F5C7F" w:rsidRDefault="00B26E14" w:rsidP="007F5C7F">
      <w:pPr>
        <w:spacing w:before="72"/>
        <w:ind w:left="316"/>
        <w:rPr>
          <w:rFonts w:asciiTheme="minorHAnsi" w:hAnsiTheme="minorHAnsi" w:cstheme="minorHAnsi"/>
          <w:sz w:val="22"/>
          <w:szCs w:val="22"/>
        </w:rPr>
      </w:pPr>
      <w:r w:rsidRPr="007F5C7F">
        <w:rPr>
          <w:rFonts w:asciiTheme="minorHAnsi" w:hAnsiTheme="minorHAnsi" w:cstheme="minorHAnsi"/>
          <w:sz w:val="22"/>
          <w:szCs w:val="22"/>
        </w:rPr>
        <w:lastRenderedPageBreak/>
        <w:t xml:space="preserve">Prepared user research test scripts to validate UX </w:t>
      </w:r>
      <w:r w:rsidRPr="007F5C7F">
        <w:rPr>
          <w:rFonts w:asciiTheme="minorHAnsi" w:hAnsiTheme="minorHAnsi" w:cstheme="minorHAnsi"/>
          <w:sz w:val="22"/>
          <w:szCs w:val="22"/>
        </w:rPr>
        <w:t>assumptions.</w:t>
      </w:r>
    </w:p>
    <w:p w14:paraId="182F0970" w14:textId="77777777" w:rsidR="00407296" w:rsidRPr="007F5C7F" w:rsidRDefault="00407296" w:rsidP="007F5C7F">
      <w:pPr>
        <w:spacing w:before="9"/>
        <w:rPr>
          <w:rFonts w:asciiTheme="minorHAnsi" w:hAnsiTheme="minorHAnsi" w:cstheme="minorHAnsi"/>
          <w:sz w:val="22"/>
          <w:szCs w:val="22"/>
        </w:rPr>
      </w:pPr>
    </w:p>
    <w:p w14:paraId="5F89D910" w14:textId="77777777" w:rsidR="00407296" w:rsidRPr="007F5C7F" w:rsidRDefault="00407296" w:rsidP="007F5C7F">
      <w:pPr>
        <w:rPr>
          <w:rFonts w:asciiTheme="minorHAnsi" w:hAnsiTheme="minorHAnsi" w:cstheme="minorHAnsi"/>
          <w:sz w:val="22"/>
          <w:szCs w:val="22"/>
        </w:rPr>
      </w:pPr>
    </w:p>
    <w:p w14:paraId="465930AD" w14:textId="77777777" w:rsidR="00407296" w:rsidRPr="007F5C7F" w:rsidRDefault="00B26E14" w:rsidP="007F5C7F">
      <w:pPr>
        <w:ind w:left="100"/>
        <w:rPr>
          <w:rFonts w:asciiTheme="minorHAnsi" w:hAnsiTheme="minorHAnsi" w:cstheme="minorHAnsi"/>
          <w:sz w:val="22"/>
          <w:szCs w:val="22"/>
        </w:rPr>
      </w:pPr>
      <w:r w:rsidRPr="007F5C7F">
        <w:rPr>
          <w:rFonts w:asciiTheme="minorHAnsi" w:hAnsiTheme="minorHAnsi" w:cstheme="minorHAnsi"/>
          <w:b/>
          <w:sz w:val="22"/>
          <w:szCs w:val="22"/>
        </w:rPr>
        <w:t>Sr. Mobile UX Designer  at   Bupa</w:t>
      </w:r>
    </w:p>
    <w:p w14:paraId="66AD2BF8" w14:textId="77777777" w:rsidR="00407296" w:rsidRPr="007F5C7F" w:rsidRDefault="00B26E14" w:rsidP="007F5C7F">
      <w:pPr>
        <w:spacing w:before="51"/>
        <w:ind w:left="100"/>
        <w:rPr>
          <w:rFonts w:asciiTheme="minorHAnsi" w:hAnsiTheme="minorHAnsi" w:cstheme="minorHAnsi"/>
          <w:sz w:val="22"/>
          <w:szCs w:val="22"/>
        </w:rPr>
      </w:pPr>
      <w:r w:rsidRPr="007F5C7F">
        <w:rPr>
          <w:rFonts w:asciiTheme="minorHAnsi" w:hAnsiTheme="minorHAnsi" w:cstheme="minorHAnsi"/>
          <w:sz w:val="22"/>
          <w:szCs w:val="22"/>
        </w:rPr>
        <w:t>April 2011  -</w:t>
      </w:r>
      <w:r w:rsidRPr="007F5C7F">
        <w:rPr>
          <w:rFonts w:asciiTheme="minorHAnsi" w:hAnsiTheme="minorHAnsi" w:cstheme="minorHAnsi"/>
          <w:spacing w:val="60"/>
          <w:sz w:val="22"/>
          <w:szCs w:val="22"/>
        </w:rPr>
        <w:t xml:space="preserve"> </w:t>
      </w:r>
      <w:r w:rsidRPr="007F5C7F">
        <w:rPr>
          <w:rFonts w:asciiTheme="minorHAnsi" w:hAnsiTheme="minorHAnsi" w:cstheme="minorHAnsi"/>
          <w:sz w:val="22"/>
          <w:szCs w:val="22"/>
        </w:rPr>
        <w:t xml:space="preserve">July 2011  </w:t>
      </w:r>
      <w:r w:rsidRPr="007F5C7F">
        <w:rPr>
          <w:rFonts w:asciiTheme="minorHAnsi" w:hAnsiTheme="minorHAnsi" w:cstheme="minorHAnsi"/>
          <w:sz w:val="22"/>
          <w:szCs w:val="22"/>
        </w:rPr>
        <w:t>(4 months)</w:t>
      </w:r>
    </w:p>
    <w:p w14:paraId="1C7CC21B" w14:textId="77777777" w:rsidR="00407296" w:rsidRPr="007F5C7F" w:rsidRDefault="00B26E14" w:rsidP="007F5C7F">
      <w:pPr>
        <w:spacing w:before="88"/>
        <w:ind w:left="376" w:right="531" w:hanging="60"/>
        <w:rPr>
          <w:rFonts w:asciiTheme="minorHAnsi" w:hAnsiTheme="minorHAnsi" w:cstheme="minorHAnsi"/>
          <w:sz w:val="22"/>
          <w:szCs w:val="22"/>
        </w:rPr>
      </w:pPr>
      <w:r w:rsidRPr="007F5C7F">
        <w:rPr>
          <w:rFonts w:asciiTheme="minorHAnsi" w:hAnsiTheme="minorHAnsi" w:cstheme="minorHAnsi"/>
          <w:sz w:val="22"/>
          <w:szCs w:val="22"/>
        </w:rPr>
        <w:t xml:space="preserve">UX and Interaction Design lead for 'Smart  Running'/Fitness iOS app for major UK Healthcare company. Worked along side team of iPhone developers to oversee </w:t>
      </w:r>
      <w:r w:rsidRPr="007F5C7F">
        <w:rPr>
          <w:rFonts w:asciiTheme="minorHAnsi" w:hAnsiTheme="minorHAnsi" w:cstheme="minorHAnsi"/>
          <w:sz w:val="22"/>
          <w:szCs w:val="22"/>
        </w:rPr>
        <w:t>implementation.</w:t>
      </w:r>
    </w:p>
    <w:p w14:paraId="792F46B1" w14:textId="77777777" w:rsidR="00407296" w:rsidRPr="007F5C7F" w:rsidRDefault="00B26E14" w:rsidP="007F5C7F">
      <w:pPr>
        <w:spacing w:before="3"/>
        <w:ind w:left="376" w:right="664" w:hanging="60"/>
        <w:rPr>
          <w:rFonts w:asciiTheme="minorHAnsi" w:hAnsiTheme="minorHAnsi" w:cstheme="minorHAnsi"/>
          <w:sz w:val="22"/>
          <w:szCs w:val="22"/>
        </w:rPr>
      </w:pPr>
      <w:r w:rsidRPr="007F5C7F">
        <w:rPr>
          <w:rFonts w:asciiTheme="minorHAnsi" w:hAnsiTheme="minorHAnsi" w:cstheme="minorHAnsi"/>
          <w:sz w:val="22"/>
          <w:szCs w:val="22"/>
        </w:rPr>
        <w:t>Performed user testing against paper prototype for the iPhone application. Insights gained were used for concept validation and to improve design, UX and implementation of the app.</w:t>
      </w:r>
    </w:p>
    <w:p w14:paraId="25B8000B" w14:textId="77777777" w:rsidR="00407296" w:rsidRPr="007F5C7F" w:rsidRDefault="00B26E14" w:rsidP="007F5C7F">
      <w:pPr>
        <w:spacing w:before="3"/>
        <w:ind w:left="316" w:right="891"/>
        <w:rPr>
          <w:rFonts w:asciiTheme="minorHAnsi" w:hAnsiTheme="minorHAnsi" w:cstheme="minorHAnsi"/>
          <w:sz w:val="22"/>
          <w:szCs w:val="22"/>
        </w:rPr>
      </w:pPr>
      <w:r w:rsidRPr="007F5C7F">
        <w:rPr>
          <w:rFonts w:asciiTheme="minorHAnsi" w:hAnsiTheme="minorHAnsi" w:cstheme="minorHAnsi"/>
          <w:sz w:val="22"/>
          <w:szCs w:val="22"/>
        </w:rPr>
        <w:t>Conducted stakeholder interviews across the global organiza</w:t>
      </w:r>
      <w:r w:rsidRPr="007F5C7F">
        <w:rPr>
          <w:rFonts w:asciiTheme="minorHAnsi" w:hAnsiTheme="minorHAnsi" w:cstheme="minorHAnsi"/>
          <w:sz w:val="22"/>
          <w:szCs w:val="22"/>
        </w:rPr>
        <w:t>tion to improve brand and UX standards. Audit and evaluation of UX best practices across all digital platforms across Bupa.</w:t>
      </w:r>
    </w:p>
    <w:p w14:paraId="1EE676B2" w14:textId="77777777" w:rsidR="00407296" w:rsidRPr="007F5C7F" w:rsidRDefault="00407296" w:rsidP="007F5C7F">
      <w:pPr>
        <w:spacing w:before="8"/>
        <w:rPr>
          <w:rFonts w:asciiTheme="minorHAnsi" w:hAnsiTheme="minorHAnsi" w:cstheme="minorHAnsi"/>
          <w:sz w:val="22"/>
          <w:szCs w:val="22"/>
        </w:rPr>
      </w:pPr>
    </w:p>
    <w:p w14:paraId="0A645632" w14:textId="77777777" w:rsidR="00407296" w:rsidRPr="007F5C7F" w:rsidRDefault="00B26E14" w:rsidP="007F5C7F">
      <w:pPr>
        <w:ind w:left="100"/>
        <w:rPr>
          <w:rFonts w:asciiTheme="minorHAnsi" w:hAnsiTheme="minorHAnsi" w:cstheme="minorHAnsi"/>
          <w:sz w:val="22"/>
          <w:szCs w:val="22"/>
        </w:rPr>
      </w:pPr>
      <w:r w:rsidRPr="007F5C7F">
        <w:rPr>
          <w:rFonts w:asciiTheme="minorHAnsi" w:hAnsiTheme="minorHAnsi" w:cstheme="minorHAnsi"/>
          <w:b/>
          <w:sz w:val="22"/>
          <w:szCs w:val="22"/>
        </w:rPr>
        <w:t>Sr. UX Designer  at   Vodafone - Sapient Nitro</w:t>
      </w:r>
    </w:p>
    <w:p w14:paraId="464B733C" w14:textId="77777777" w:rsidR="00407296" w:rsidRPr="007F5C7F" w:rsidRDefault="00B26E14" w:rsidP="007F5C7F">
      <w:pPr>
        <w:spacing w:before="51"/>
        <w:ind w:left="100"/>
        <w:rPr>
          <w:rFonts w:asciiTheme="minorHAnsi" w:hAnsiTheme="minorHAnsi" w:cstheme="minorHAnsi"/>
          <w:sz w:val="22"/>
          <w:szCs w:val="22"/>
        </w:rPr>
      </w:pPr>
      <w:r w:rsidRPr="007F5C7F">
        <w:rPr>
          <w:rFonts w:asciiTheme="minorHAnsi" w:hAnsiTheme="minorHAnsi" w:cstheme="minorHAnsi"/>
          <w:sz w:val="22"/>
          <w:szCs w:val="22"/>
        </w:rPr>
        <w:t xml:space="preserve">January 2011  -  April 2011  </w:t>
      </w:r>
      <w:r w:rsidRPr="007F5C7F">
        <w:rPr>
          <w:rFonts w:asciiTheme="minorHAnsi" w:hAnsiTheme="minorHAnsi" w:cstheme="minorHAnsi"/>
          <w:sz w:val="22"/>
          <w:szCs w:val="22"/>
        </w:rPr>
        <w:t>(4 months)</w:t>
      </w:r>
    </w:p>
    <w:p w14:paraId="5790B20B" w14:textId="77777777" w:rsidR="00407296" w:rsidRPr="007F5C7F" w:rsidRDefault="00B26E14" w:rsidP="007F5C7F">
      <w:pPr>
        <w:spacing w:before="88"/>
        <w:ind w:left="316" w:right="1825"/>
        <w:rPr>
          <w:rFonts w:asciiTheme="minorHAnsi" w:hAnsiTheme="minorHAnsi" w:cstheme="minorHAnsi"/>
          <w:sz w:val="22"/>
          <w:szCs w:val="22"/>
        </w:rPr>
      </w:pPr>
      <w:r w:rsidRPr="007F5C7F">
        <w:rPr>
          <w:rFonts w:asciiTheme="minorHAnsi" w:hAnsiTheme="minorHAnsi" w:cstheme="minorHAnsi"/>
          <w:sz w:val="22"/>
          <w:szCs w:val="22"/>
        </w:rPr>
        <w:t>Designed mobile-web customer service applica</w:t>
      </w:r>
      <w:r w:rsidRPr="007F5C7F">
        <w:rPr>
          <w:rFonts w:asciiTheme="minorHAnsi" w:hAnsiTheme="minorHAnsi" w:cstheme="minorHAnsi"/>
          <w:sz w:val="22"/>
          <w:szCs w:val="22"/>
        </w:rPr>
        <w:t>tion for major UK telco company Vodafone. Delivered hi fidelity wireframes for mobile usage and billing application.</w:t>
      </w:r>
    </w:p>
    <w:p w14:paraId="650B2364" w14:textId="77777777" w:rsidR="00407296" w:rsidRPr="007F5C7F" w:rsidRDefault="00B26E14" w:rsidP="007F5C7F">
      <w:pPr>
        <w:spacing w:before="3"/>
        <w:ind w:left="316"/>
        <w:rPr>
          <w:rFonts w:asciiTheme="minorHAnsi" w:hAnsiTheme="minorHAnsi" w:cstheme="minorHAnsi"/>
          <w:sz w:val="22"/>
          <w:szCs w:val="22"/>
        </w:rPr>
      </w:pPr>
      <w:r w:rsidRPr="007F5C7F">
        <w:rPr>
          <w:rFonts w:asciiTheme="minorHAnsi" w:hAnsiTheme="minorHAnsi" w:cstheme="minorHAnsi"/>
          <w:sz w:val="22"/>
          <w:szCs w:val="22"/>
        </w:rPr>
        <w:t>Wireframed account migration and subscription services for Vodafone.co.uk</w:t>
      </w:r>
    </w:p>
    <w:p w14:paraId="77599388" w14:textId="77777777" w:rsidR="00407296" w:rsidRPr="007F5C7F" w:rsidRDefault="00407296" w:rsidP="007F5C7F">
      <w:pPr>
        <w:spacing w:before="9"/>
        <w:rPr>
          <w:rFonts w:asciiTheme="minorHAnsi" w:hAnsiTheme="minorHAnsi" w:cstheme="minorHAnsi"/>
          <w:sz w:val="22"/>
          <w:szCs w:val="22"/>
        </w:rPr>
      </w:pPr>
    </w:p>
    <w:p w14:paraId="427DD14D" w14:textId="77777777" w:rsidR="00407296" w:rsidRPr="007F5C7F" w:rsidRDefault="00407296" w:rsidP="007F5C7F">
      <w:pPr>
        <w:rPr>
          <w:rFonts w:asciiTheme="minorHAnsi" w:hAnsiTheme="minorHAnsi" w:cstheme="minorHAnsi"/>
          <w:sz w:val="22"/>
          <w:szCs w:val="22"/>
        </w:rPr>
      </w:pPr>
    </w:p>
    <w:p w14:paraId="6FD34B6A" w14:textId="77777777" w:rsidR="00407296" w:rsidRPr="007F5C7F" w:rsidRDefault="00B26E14" w:rsidP="007F5C7F">
      <w:pPr>
        <w:ind w:left="100"/>
        <w:rPr>
          <w:rFonts w:asciiTheme="minorHAnsi" w:hAnsiTheme="minorHAnsi" w:cstheme="minorHAnsi"/>
          <w:sz w:val="22"/>
          <w:szCs w:val="22"/>
        </w:rPr>
      </w:pPr>
      <w:r w:rsidRPr="007F5C7F">
        <w:rPr>
          <w:rFonts w:asciiTheme="minorHAnsi" w:hAnsiTheme="minorHAnsi" w:cstheme="minorHAnsi"/>
          <w:b/>
          <w:sz w:val="22"/>
          <w:szCs w:val="22"/>
        </w:rPr>
        <w:t>Sr. Information Architect  at   Cimex Media Ltd</w:t>
      </w:r>
    </w:p>
    <w:p w14:paraId="1801168C" w14:textId="77777777" w:rsidR="00407296" w:rsidRPr="007F5C7F" w:rsidRDefault="00B26E14" w:rsidP="007F5C7F">
      <w:pPr>
        <w:spacing w:before="51"/>
        <w:ind w:left="100"/>
        <w:rPr>
          <w:rFonts w:asciiTheme="minorHAnsi" w:hAnsiTheme="minorHAnsi" w:cstheme="minorHAnsi"/>
          <w:sz w:val="22"/>
          <w:szCs w:val="22"/>
        </w:rPr>
      </w:pPr>
      <w:r w:rsidRPr="007F5C7F">
        <w:rPr>
          <w:rFonts w:asciiTheme="minorHAnsi" w:hAnsiTheme="minorHAnsi" w:cstheme="minorHAnsi"/>
          <w:sz w:val="22"/>
          <w:szCs w:val="22"/>
        </w:rPr>
        <w:t xml:space="preserve">September 2010 </w:t>
      </w:r>
      <w:r w:rsidRPr="007F5C7F">
        <w:rPr>
          <w:rFonts w:asciiTheme="minorHAnsi" w:hAnsiTheme="minorHAnsi" w:cstheme="minorHAnsi"/>
          <w:sz w:val="22"/>
          <w:szCs w:val="22"/>
        </w:rPr>
        <w:t xml:space="preserve"> -  December 2010  </w:t>
      </w:r>
      <w:r w:rsidRPr="007F5C7F">
        <w:rPr>
          <w:rFonts w:asciiTheme="minorHAnsi" w:hAnsiTheme="minorHAnsi" w:cstheme="minorHAnsi"/>
          <w:sz w:val="22"/>
          <w:szCs w:val="22"/>
        </w:rPr>
        <w:t>(4 months)</w:t>
      </w:r>
    </w:p>
    <w:p w14:paraId="7CCAC834" w14:textId="77777777" w:rsidR="00407296" w:rsidRPr="007F5C7F" w:rsidRDefault="00B26E14" w:rsidP="007F5C7F">
      <w:pPr>
        <w:spacing w:before="88"/>
        <w:ind w:left="316"/>
        <w:rPr>
          <w:rFonts w:asciiTheme="minorHAnsi" w:hAnsiTheme="minorHAnsi" w:cstheme="minorHAnsi"/>
          <w:sz w:val="22"/>
          <w:szCs w:val="22"/>
        </w:rPr>
      </w:pPr>
      <w:r w:rsidRPr="007F5C7F">
        <w:rPr>
          <w:rFonts w:asciiTheme="minorHAnsi" w:hAnsiTheme="minorHAnsi" w:cstheme="minorHAnsi"/>
          <w:sz w:val="22"/>
          <w:szCs w:val="22"/>
        </w:rPr>
        <w:t>Planned and conducted user research with Ovo Usability Lab Software and Tobii eye tracking for MTV's new</w:t>
      </w:r>
    </w:p>
    <w:p w14:paraId="0A6F80CF" w14:textId="77777777" w:rsidR="00407296" w:rsidRPr="007F5C7F" w:rsidRDefault="00B26E14" w:rsidP="007F5C7F">
      <w:pPr>
        <w:spacing w:before="84"/>
        <w:ind w:left="376"/>
        <w:rPr>
          <w:rFonts w:asciiTheme="minorHAnsi" w:hAnsiTheme="minorHAnsi" w:cstheme="minorHAnsi"/>
          <w:sz w:val="22"/>
          <w:szCs w:val="22"/>
        </w:rPr>
      </w:pPr>
      <w:r w:rsidRPr="007F5C7F">
        <w:rPr>
          <w:rFonts w:asciiTheme="minorHAnsi" w:hAnsiTheme="minorHAnsi" w:cstheme="minorHAnsi"/>
          <w:sz w:val="22"/>
          <w:szCs w:val="22"/>
        </w:rPr>
        <w:t>Video On Demand service.</w:t>
      </w:r>
    </w:p>
    <w:p w14:paraId="72AD39DF" w14:textId="77777777" w:rsidR="00407296" w:rsidRPr="007F5C7F" w:rsidRDefault="00B26E14" w:rsidP="007F5C7F">
      <w:pPr>
        <w:spacing w:before="84"/>
        <w:ind w:left="316" w:right="2910"/>
        <w:rPr>
          <w:rFonts w:asciiTheme="minorHAnsi" w:hAnsiTheme="minorHAnsi" w:cstheme="minorHAnsi"/>
          <w:sz w:val="22"/>
          <w:szCs w:val="22"/>
        </w:rPr>
      </w:pPr>
      <w:r w:rsidRPr="007F5C7F">
        <w:rPr>
          <w:rFonts w:asciiTheme="minorHAnsi" w:hAnsiTheme="minorHAnsi" w:cstheme="minorHAnsi"/>
          <w:sz w:val="22"/>
          <w:szCs w:val="22"/>
        </w:rPr>
        <w:t xml:space="preserve">Delivered detailed usability reports to MTV of findings and recommendations. Planned and </w:t>
      </w:r>
      <w:r w:rsidRPr="007F5C7F">
        <w:rPr>
          <w:rFonts w:asciiTheme="minorHAnsi" w:hAnsiTheme="minorHAnsi" w:cstheme="minorHAnsi"/>
          <w:sz w:val="22"/>
          <w:szCs w:val="22"/>
        </w:rPr>
        <w:t>conducted stakeholder workshops including diary studies for MTV.</w:t>
      </w:r>
    </w:p>
    <w:p w14:paraId="7A921472" w14:textId="77777777" w:rsidR="00407296" w:rsidRPr="007F5C7F" w:rsidRDefault="00B26E14" w:rsidP="007F5C7F">
      <w:pPr>
        <w:spacing w:before="3"/>
        <w:ind w:left="376" w:right="551" w:hanging="60"/>
        <w:rPr>
          <w:rFonts w:asciiTheme="minorHAnsi" w:hAnsiTheme="minorHAnsi" w:cstheme="minorHAnsi"/>
          <w:sz w:val="22"/>
          <w:szCs w:val="22"/>
        </w:rPr>
      </w:pPr>
      <w:r w:rsidRPr="007F5C7F">
        <w:rPr>
          <w:rFonts w:asciiTheme="minorHAnsi" w:hAnsiTheme="minorHAnsi" w:cstheme="minorHAnsi"/>
          <w:sz w:val="22"/>
          <w:szCs w:val="22"/>
        </w:rPr>
        <w:t>Planned and conducted web-based quantitative surveys for Sky and MTV, analyzed results and delivered detailed reports and recommendations to clients.</w:t>
      </w:r>
    </w:p>
    <w:p w14:paraId="5127641B" w14:textId="77777777" w:rsidR="00407296" w:rsidRPr="007F5C7F" w:rsidRDefault="00B26E14" w:rsidP="007F5C7F">
      <w:pPr>
        <w:spacing w:before="3"/>
        <w:ind w:left="316"/>
        <w:rPr>
          <w:rFonts w:asciiTheme="minorHAnsi" w:hAnsiTheme="minorHAnsi" w:cstheme="minorHAnsi"/>
          <w:sz w:val="22"/>
          <w:szCs w:val="22"/>
        </w:rPr>
      </w:pPr>
      <w:r w:rsidRPr="007F5C7F">
        <w:rPr>
          <w:rFonts w:asciiTheme="minorHAnsi" w:hAnsiTheme="minorHAnsi" w:cstheme="minorHAnsi"/>
          <w:sz w:val="22"/>
          <w:szCs w:val="22"/>
        </w:rPr>
        <w:t>Taxonomy and UX Audit for BBC Radio 3.</w:t>
      </w:r>
    </w:p>
    <w:p w14:paraId="6F384209" w14:textId="77777777" w:rsidR="00407296" w:rsidRPr="007F5C7F" w:rsidRDefault="00407296" w:rsidP="007F5C7F">
      <w:pPr>
        <w:spacing w:before="9"/>
        <w:rPr>
          <w:rFonts w:asciiTheme="minorHAnsi" w:hAnsiTheme="minorHAnsi" w:cstheme="minorHAnsi"/>
          <w:sz w:val="22"/>
          <w:szCs w:val="22"/>
        </w:rPr>
      </w:pPr>
    </w:p>
    <w:p w14:paraId="5C4A587E" w14:textId="77777777" w:rsidR="00407296" w:rsidRPr="007F5C7F" w:rsidRDefault="00407296" w:rsidP="007F5C7F">
      <w:pPr>
        <w:rPr>
          <w:rFonts w:asciiTheme="minorHAnsi" w:hAnsiTheme="minorHAnsi" w:cstheme="minorHAnsi"/>
          <w:sz w:val="22"/>
          <w:szCs w:val="22"/>
        </w:rPr>
      </w:pPr>
    </w:p>
    <w:p w14:paraId="2B31B21E" w14:textId="77777777" w:rsidR="00407296" w:rsidRPr="007F5C7F" w:rsidRDefault="00B26E14" w:rsidP="007F5C7F">
      <w:pPr>
        <w:ind w:left="100"/>
        <w:rPr>
          <w:rFonts w:asciiTheme="minorHAnsi" w:hAnsiTheme="minorHAnsi" w:cstheme="minorHAnsi"/>
          <w:sz w:val="22"/>
          <w:szCs w:val="22"/>
        </w:rPr>
      </w:pPr>
      <w:r w:rsidRPr="007F5C7F">
        <w:rPr>
          <w:rFonts w:asciiTheme="minorHAnsi" w:hAnsiTheme="minorHAnsi" w:cstheme="minorHAnsi"/>
          <w:b/>
          <w:sz w:val="22"/>
          <w:szCs w:val="22"/>
        </w:rPr>
        <w:t>Sr. Interaction Designer  at   CMD Agency</w:t>
      </w:r>
    </w:p>
    <w:p w14:paraId="2C8AE24C" w14:textId="77777777" w:rsidR="00407296" w:rsidRPr="007F5C7F" w:rsidRDefault="00B26E14" w:rsidP="007F5C7F">
      <w:pPr>
        <w:spacing w:before="51"/>
        <w:ind w:left="100"/>
        <w:rPr>
          <w:rFonts w:asciiTheme="minorHAnsi" w:hAnsiTheme="minorHAnsi" w:cstheme="minorHAnsi"/>
          <w:sz w:val="22"/>
          <w:szCs w:val="22"/>
        </w:rPr>
      </w:pPr>
      <w:r w:rsidRPr="007F5C7F">
        <w:rPr>
          <w:rFonts w:asciiTheme="minorHAnsi" w:hAnsiTheme="minorHAnsi" w:cstheme="minorHAnsi"/>
          <w:sz w:val="22"/>
          <w:szCs w:val="22"/>
        </w:rPr>
        <w:t>May 2010  -</w:t>
      </w:r>
      <w:r w:rsidRPr="007F5C7F">
        <w:rPr>
          <w:rFonts w:asciiTheme="minorHAnsi" w:hAnsiTheme="minorHAnsi" w:cstheme="minorHAnsi"/>
          <w:spacing w:val="60"/>
          <w:sz w:val="22"/>
          <w:szCs w:val="22"/>
        </w:rPr>
        <w:t xml:space="preserve"> </w:t>
      </w:r>
      <w:r w:rsidRPr="007F5C7F">
        <w:rPr>
          <w:rFonts w:asciiTheme="minorHAnsi" w:hAnsiTheme="minorHAnsi" w:cstheme="minorHAnsi"/>
          <w:sz w:val="22"/>
          <w:szCs w:val="22"/>
        </w:rPr>
        <w:t xml:space="preserve">September 2010  </w:t>
      </w:r>
      <w:r w:rsidRPr="007F5C7F">
        <w:rPr>
          <w:rFonts w:asciiTheme="minorHAnsi" w:hAnsiTheme="minorHAnsi" w:cstheme="minorHAnsi"/>
          <w:sz w:val="22"/>
          <w:szCs w:val="22"/>
        </w:rPr>
        <w:t>(5 months)</w:t>
      </w:r>
    </w:p>
    <w:p w14:paraId="67183654" w14:textId="77777777" w:rsidR="00407296" w:rsidRPr="007F5C7F" w:rsidRDefault="00B26E14" w:rsidP="007F5C7F">
      <w:pPr>
        <w:spacing w:before="88"/>
        <w:ind w:left="376" w:right="478" w:hanging="60"/>
        <w:rPr>
          <w:rFonts w:asciiTheme="minorHAnsi" w:hAnsiTheme="minorHAnsi" w:cstheme="minorHAnsi"/>
          <w:sz w:val="22"/>
          <w:szCs w:val="22"/>
        </w:rPr>
      </w:pPr>
      <w:r w:rsidRPr="007F5C7F">
        <w:rPr>
          <w:rFonts w:asciiTheme="minorHAnsi" w:hAnsiTheme="minorHAnsi" w:cstheme="minorHAnsi"/>
          <w:sz w:val="22"/>
          <w:szCs w:val="22"/>
        </w:rPr>
        <w:t xml:space="preserve">UX Designer for ASUS laptop microsite. New project range necessitated  redesign. Deliverables included storyboards, sketches and hi-fidelity wireframes of core user </w:t>
      </w:r>
      <w:r w:rsidRPr="007F5C7F">
        <w:rPr>
          <w:rFonts w:asciiTheme="minorHAnsi" w:hAnsiTheme="minorHAnsi" w:cstheme="minorHAnsi"/>
          <w:sz w:val="22"/>
          <w:szCs w:val="22"/>
        </w:rPr>
        <w:t>journeys, landing and sub pages for the microsite.</w:t>
      </w:r>
    </w:p>
    <w:p w14:paraId="26E9219D" w14:textId="77777777" w:rsidR="00407296" w:rsidRPr="007F5C7F" w:rsidRDefault="00B26E14" w:rsidP="007F5C7F">
      <w:pPr>
        <w:spacing w:before="3"/>
        <w:ind w:left="376" w:right="178" w:hanging="60"/>
        <w:rPr>
          <w:rFonts w:asciiTheme="minorHAnsi" w:hAnsiTheme="minorHAnsi" w:cstheme="minorHAnsi"/>
          <w:sz w:val="22"/>
          <w:szCs w:val="22"/>
        </w:rPr>
      </w:pPr>
      <w:r w:rsidRPr="007F5C7F">
        <w:rPr>
          <w:rFonts w:asciiTheme="minorHAnsi" w:hAnsiTheme="minorHAnsi" w:cstheme="minorHAnsi"/>
          <w:sz w:val="22"/>
          <w:szCs w:val="22"/>
        </w:rPr>
        <w:t>Revised the email communications for the Intel Software development group. Conducted stakeholder interviews with key business units, wrote report and recommendations brief. Wireframed revised html email te</w:t>
      </w:r>
      <w:r w:rsidRPr="007F5C7F">
        <w:rPr>
          <w:rFonts w:asciiTheme="minorHAnsi" w:hAnsiTheme="minorHAnsi" w:cstheme="minorHAnsi"/>
          <w:sz w:val="22"/>
          <w:szCs w:val="22"/>
        </w:rPr>
        <w:t>mplates.</w:t>
      </w:r>
    </w:p>
    <w:p w14:paraId="58BB497E" w14:textId="77777777" w:rsidR="00407296" w:rsidRPr="007F5C7F" w:rsidRDefault="00407296" w:rsidP="007F5C7F">
      <w:pPr>
        <w:spacing w:before="8"/>
        <w:rPr>
          <w:rFonts w:asciiTheme="minorHAnsi" w:hAnsiTheme="minorHAnsi" w:cstheme="minorHAnsi"/>
          <w:sz w:val="22"/>
          <w:szCs w:val="22"/>
        </w:rPr>
      </w:pPr>
    </w:p>
    <w:p w14:paraId="23FF4F3A" w14:textId="77777777" w:rsidR="00407296" w:rsidRPr="007F5C7F" w:rsidRDefault="00B26E14" w:rsidP="007F5C7F">
      <w:pPr>
        <w:ind w:left="100"/>
        <w:rPr>
          <w:rFonts w:asciiTheme="minorHAnsi" w:hAnsiTheme="minorHAnsi" w:cstheme="minorHAnsi"/>
          <w:sz w:val="22"/>
          <w:szCs w:val="22"/>
        </w:rPr>
      </w:pPr>
      <w:r w:rsidRPr="007F5C7F">
        <w:rPr>
          <w:rFonts w:asciiTheme="minorHAnsi" w:hAnsiTheme="minorHAnsi" w:cstheme="minorHAnsi"/>
          <w:b/>
          <w:sz w:val="22"/>
          <w:szCs w:val="22"/>
        </w:rPr>
        <w:t>Sr. Interaction Designer  at   Skype</w:t>
      </w:r>
    </w:p>
    <w:p w14:paraId="148F1F7E" w14:textId="77777777" w:rsidR="00407296" w:rsidRPr="007F5C7F" w:rsidRDefault="00B26E14" w:rsidP="007F5C7F">
      <w:pPr>
        <w:spacing w:before="51"/>
        <w:ind w:left="100"/>
        <w:rPr>
          <w:rFonts w:asciiTheme="minorHAnsi" w:hAnsiTheme="minorHAnsi" w:cstheme="minorHAnsi"/>
          <w:sz w:val="22"/>
          <w:szCs w:val="22"/>
        </w:rPr>
      </w:pPr>
      <w:r w:rsidRPr="007F5C7F">
        <w:rPr>
          <w:rFonts w:asciiTheme="minorHAnsi" w:hAnsiTheme="minorHAnsi" w:cstheme="minorHAnsi"/>
          <w:sz w:val="22"/>
          <w:szCs w:val="22"/>
        </w:rPr>
        <w:t xml:space="preserve">January 2010  -  April 2010  </w:t>
      </w:r>
      <w:r w:rsidRPr="007F5C7F">
        <w:rPr>
          <w:rFonts w:asciiTheme="minorHAnsi" w:hAnsiTheme="minorHAnsi" w:cstheme="minorHAnsi"/>
          <w:sz w:val="22"/>
          <w:szCs w:val="22"/>
        </w:rPr>
        <w:t>(4 months)</w:t>
      </w:r>
    </w:p>
    <w:p w14:paraId="51B7D9D2" w14:textId="77777777" w:rsidR="00407296" w:rsidRPr="007F5C7F" w:rsidRDefault="00B26E14" w:rsidP="007F5C7F">
      <w:pPr>
        <w:spacing w:before="88"/>
        <w:ind w:left="316"/>
        <w:rPr>
          <w:rFonts w:asciiTheme="minorHAnsi" w:hAnsiTheme="minorHAnsi" w:cstheme="minorHAnsi"/>
          <w:sz w:val="22"/>
          <w:szCs w:val="22"/>
        </w:rPr>
      </w:pPr>
      <w:r w:rsidRPr="007F5C7F">
        <w:rPr>
          <w:rFonts w:asciiTheme="minorHAnsi" w:hAnsiTheme="minorHAnsi" w:cstheme="minorHAnsi"/>
          <w:sz w:val="22"/>
          <w:szCs w:val="22"/>
        </w:rPr>
        <w:t>Worked on the interaction design and IA for the redesign of Skype.com</w:t>
      </w:r>
    </w:p>
    <w:p w14:paraId="152C3E35" w14:textId="77777777" w:rsidR="00407296" w:rsidRPr="007F5C7F" w:rsidRDefault="00B26E14" w:rsidP="007F5C7F">
      <w:pPr>
        <w:spacing w:before="84"/>
        <w:ind w:left="316"/>
        <w:rPr>
          <w:rFonts w:asciiTheme="minorHAnsi" w:hAnsiTheme="minorHAnsi" w:cstheme="minorHAnsi"/>
          <w:sz w:val="22"/>
          <w:szCs w:val="22"/>
        </w:rPr>
      </w:pPr>
      <w:r w:rsidRPr="007F5C7F">
        <w:rPr>
          <w:rFonts w:asciiTheme="minorHAnsi" w:hAnsiTheme="minorHAnsi" w:cstheme="minorHAnsi"/>
          <w:sz w:val="22"/>
          <w:szCs w:val="22"/>
        </w:rPr>
        <w:t>Produced site architecture, wireframes and user flows.</w:t>
      </w:r>
    </w:p>
    <w:p w14:paraId="5D5B46D4" w14:textId="77777777" w:rsidR="00407296" w:rsidRPr="007F5C7F" w:rsidRDefault="00B26E14" w:rsidP="007F5C7F">
      <w:pPr>
        <w:spacing w:before="84"/>
        <w:ind w:left="316"/>
        <w:rPr>
          <w:rFonts w:asciiTheme="minorHAnsi" w:hAnsiTheme="minorHAnsi" w:cstheme="minorHAnsi"/>
          <w:sz w:val="22"/>
          <w:szCs w:val="22"/>
        </w:rPr>
        <w:sectPr w:rsidR="00407296" w:rsidRPr="007F5C7F">
          <w:pgSz w:w="12240" w:h="15840"/>
          <w:pgMar w:top="660" w:right="620" w:bottom="280" w:left="620" w:header="0" w:footer="514" w:gutter="0"/>
          <w:cols w:space="720"/>
        </w:sectPr>
      </w:pPr>
      <w:r w:rsidRPr="007F5C7F">
        <w:rPr>
          <w:rFonts w:asciiTheme="minorHAnsi" w:hAnsiTheme="minorHAnsi" w:cstheme="minorHAnsi"/>
          <w:sz w:val="22"/>
          <w:szCs w:val="22"/>
        </w:rPr>
        <w:t xml:space="preserve">Worked on a pricing </w:t>
      </w:r>
      <w:r w:rsidRPr="007F5C7F">
        <w:rPr>
          <w:rFonts w:asciiTheme="minorHAnsi" w:hAnsiTheme="minorHAnsi" w:cstheme="minorHAnsi"/>
          <w:sz w:val="22"/>
          <w:szCs w:val="22"/>
        </w:rPr>
        <w:t>configurator for Skype’s Pay As You Go plans.</w:t>
      </w:r>
    </w:p>
    <w:p w14:paraId="11B9091D" w14:textId="77777777" w:rsidR="00407296" w:rsidRPr="007F5C7F" w:rsidRDefault="00B26E14" w:rsidP="007F5C7F">
      <w:pPr>
        <w:spacing w:before="72"/>
        <w:ind w:left="316"/>
        <w:rPr>
          <w:rFonts w:asciiTheme="minorHAnsi" w:hAnsiTheme="minorHAnsi" w:cstheme="minorHAnsi"/>
          <w:sz w:val="22"/>
          <w:szCs w:val="22"/>
        </w:rPr>
      </w:pPr>
      <w:r w:rsidRPr="007F5C7F">
        <w:rPr>
          <w:rFonts w:asciiTheme="minorHAnsi" w:hAnsiTheme="minorHAnsi" w:cstheme="minorHAnsi"/>
          <w:sz w:val="22"/>
          <w:szCs w:val="22"/>
        </w:rPr>
        <w:lastRenderedPageBreak/>
        <w:t>Redesigned Skype Mobile pages to incorporate new carriers and handsets.</w:t>
      </w:r>
    </w:p>
    <w:p w14:paraId="029F45B3" w14:textId="77777777" w:rsidR="00407296" w:rsidRPr="007F5C7F" w:rsidRDefault="00407296" w:rsidP="007F5C7F">
      <w:pPr>
        <w:spacing w:before="9"/>
        <w:rPr>
          <w:rFonts w:asciiTheme="minorHAnsi" w:hAnsiTheme="minorHAnsi" w:cstheme="minorHAnsi"/>
          <w:sz w:val="22"/>
          <w:szCs w:val="22"/>
        </w:rPr>
      </w:pPr>
    </w:p>
    <w:p w14:paraId="3341A54A" w14:textId="77777777" w:rsidR="00407296" w:rsidRPr="007F5C7F" w:rsidRDefault="00407296" w:rsidP="007F5C7F">
      <w:pPr>
        <w:rPr>
          <w:rFonts w:asciiTheme="minorHAnsi" w:hAnsiTheme="minorHAnsi" w:cstheme="minorHAnsi"/>
          <w:sz w:val="22"/>
          <w:szCs w:val="22"/>
        </w:rPr>
      </w:pPr>
    </w:p>
    <w:p w14:paraId="786EE9BD" w14:textId="77777777" w:rsidR="00407296" w:rsidRPr="007F5C7F" w:rsidRDefault="00B26E14" w:rsidP="007F5C7F">
      <w:pPr>
        <w:ind w:left="100"/>
        <w:rPr>
          <w:rFonts w:asciiTheme="minorHAnsi" w:hAnsiTheme="minorHAnsi" w:cstheme="minorHAnsi"/>
          <w:sz w:val="22"/>
          <w:szCs w:val="22"/>
        </w:rPr>
      </w:pPr>
      <w:r w:rsidRPr="007F5C7F">
        <w:rPr>
          <w:rFonts w:asciiTheme="minorHAnsi" w:hAnsiTheme="minorHAnsi" w:cstheme="minorHAnsi"/>
          <w:b/>
          <w:sz w:val="22"/>
          <w:szCs w:val="22"/>
        </w:rPr>
        <w:t>Sr. UX Designer  at   Directgov</w:t>
      </w:r>
    </w:p>
    <w:p w14:paraId="5209F10B" w14:textId="77777777" w:rsidR="00407296" w:rsidRPr="007F5C7F" w:rsidRDefault="00B26E14" w:rsidP="007F5C7F">
      <w:pPr>
        <w:spacing w:before="51"/>
        <w:ind w:left="100"/>
        <w:rPr>
          <w:rFonts w:asciiTheme="minorHAnsi" w:hAnsiTheme="minorHAnsi" w:cstheme="minorHAnsi"/>
          <w:sz w:val="22"/>
          <w:szCs w:val="22"/>
        </w:rPr>
      </w:pPr>
      <w:r w:rsidRPr="007F5C7F">
        <w:rPr>
          <w:rFonts w:asciiTheme="minorHAnsi" w:hAnsiTheme="minorHAnsi" w:cstheme="minorHAnsi"/>
          <w:sz w:val="22"/>
          <w:szCs w:val="22"/>
        </w:rPr>
        <w:t xml:space="preserve">September 2009  -  December 2009  </w:t>
      </w:r>
      <w:r w:rsidRPr="007F5C7F">
        <w:rPr>
          <w:rFonts w:asciiTheme="minorHAnsi" w:hAnsiTheme="minorHAnsi" w:cstheme="minorHAnsi"/>
          <w:sz w:val="22"/>
          <w:szCs w:val="22"/>
        </w:rPr>
        <w:t>(4 months)</w:t>
      </w:r>
    </w:p>
    <w:p w14:paraId="627116B9" w14:textId="77777777" w:rsidR="00407296" w:rsidRPr="007F5C7F" w:rsidRDefault="00B26E14" w:rsidP="007F5C7F">
      <w:pPr>
        <w:spacing w:before="88"/>
        <w:ind w:left="316" w:right="2217"/>
        <w:rPr>
          <w:rFonts w:asciiTheme="minorHAnsi" w:hAnsiTheme="minorHAnsi" w:cstheme="minorHAnsi"/>
          <w:sz w:val="22"/>
          <w:szCs w:val="22"/>
        </w:rPr>
      </w:pPr>
      <w:r w:rsidRPr="007F5C7F">
        <w:rPr>
          <w:rFonts w:asciiTheme="minorHAnsi" w:hAnsiTheme="minorHAnsi" w:cstheme="minorHAnsi"/>
          <w:sz w:val="22"/>
          <w:szCs w:val="22"/>
        </w:rPr>
        <w:t>Acted as an internal UX consultant for mobile and web produ</w:t>
      </w:r>
      <w:r w:rsidRPr="007F5C7F">
        <w:rPr>
          <w:rFonts w:asciiTheme="minorHAnsi" w:hAnsiTheme="minorHAnsi" w:cstheme="minorHAnsi"/>
          <w:sz w:val="22"/>
          <w:szCs w:val="22"/>
        </w:rPr>
        <w:t>cts across government. Designed site architecture, personas, visual design and front end development for http:// innovate.direct.gov.uk built in Drupal.</w:t>
      </w:r>
    </w:p>
    <w:p w14:paraId="2781AE58" w14:textId="77777777" w:rsidR="00407296" w:rsidRPr="007F5C7F" w:rsidRDefault="00B26E14" w:rsidP="007F5C7F">
      <w:pPr>
        <w:spacing w:before="3"/>
        <w:ind w:left="316"/>
        <w:rPr>
          <w:rFonts w:asciiTheme="minorHAnsi" w:hAnsiTheme="minorHAnsi" w:cstheme="minorHAnsi"/>
          <w:sz w:val="22"/>
          <w:szCs w:val="22"/>
        </w:rPr>
      </w:pPr>
      <w:r w:rsidRPr="007F5C7F">
        <w:rPr>
          <w:rFonts w:asciiTheme="minorHAnsi" w:hAnsiTheme="minorHAnsi" w:cstheme="minorHAnsi"/>
          <w:sz w:val="22"/>
          <w:szCs w:val="22"/>
        </w:rPr>
        <w:t>Designed an iphone application and widget generator for Job Centre Plus</w:t>
      </w:r>
    </w:p>
    <w:p w14:paraId="350A3877" w14:textId="77777777" w:rsidR="00407296" w:rsidRPr="007F5C7F" w:rsidRDefault="00B26E14" w:rsidP="007F5C7F">
      <w:pPr>
        <w:spacing w:before="84"/>
        <w:ind w:left="316"/>
        <w:rPr>
          <w:rFonts w:asciiTheme="minorHAnsi" w:hAnsiTheme="minorHAnsi" w:cstheme="minorHAnsi"/>
          <w:sz w:val="22"/>
          <w:szCs w:val="22"/>
        </w:rPr>
      </w:pPr>
      <w:r w:rsidRPr="007F5C7F">
        <w:rPr>
          <w:rFonts w:asciiTheme="minorHAnsi" w:hAnsiTheme="minorHAnsi" w:cstheme="minorHAnsi"/>
          <w:sz w:val="22"/>
          <w:szCs w:val="22"/>
        </w:rPr>
        <w:t>Designed the IA/UX and coded Dr</w:t>
      </w:r>
      <w:r w:rsidRPr="007F5C7F">
        <w:rPr>
          <w:rFonts w:asciiTheme="minorHAnsi" w:hAnsiTheme="minorHAnsi" w:cstheme="minorHAnsi"/>
          <w:sz w:val="22"/>
          <w:szCs w:val="22"/>
        </w:rPr>
        <w:t>upal templates for Data.gov.uk prototype – the UK Government Linked</w:t>
      </w:r>
    </w:p>
    <w:p w14:paraId="6425068B" w14:textId="77777777" w:rsidR="00407296" w:rsidRPr="007F5C7F" w:rsidRDefault="00B26E14" w:rsidP="007F5C7F">
      <w:pPr>
        <w:spacing w:before="84"/>
        <w:ind w:left="376"/>
        <w:rPr>
          <w:rFonts w:asciiTheme="minorHAnsi" w:hAnsiTheme="minorHAnsi" w:cstheme="minorHAnsi"/>
          <w:sz w:val="22"/>
          <w:szCs w:val="22"/>
        </w:rPr>
      </w:pPr>
      <w:r w:rsidRPr="007F5C7F">
        <w:rPr>
          <w:rFonts w:asciiTheme="minorHAnsi" w:hAnsiTheme="minorHAnsi" w:cstheme="minorHAnsi"/>
          <w:sz w:val="22"/>
          <w:szCs w:val="22"/>
        </w:rPr>
        <w:t>Data initative.</w:t>
      </w:r>
    </w:p>
    <w:p w14:paraId="7B78F01D" w14:textId="77777777" w:rsidR="00407296" w:rsidRPr="007F5C7F" w:rsidRDefault="00407296" w:rsidP="007F5C7F">
      <w:pPr>
        <w:spacing w:before="9"/>
        <w:rPr>
          <w:rFonts w:asciiTheme="minorHAnsi" w:hAnsiTheme="minorHAnsi" w:cstheme="minorHAnsi"/>
          <w:sz w:val="22"/>
          <w:szCs w:val="22"/>
        </w:rPr>
      </w:pPr>
    </w:p>
    <w:p w14:paraId="69A07EC5" w14:textId="77777777" w:rsidR="00407296" w:rsidRPr="007F5C7F" w:rsidRDefault="00407296" w:rsidP="007F5C7F">
      <w:pPr>
        <w:rPr>
          <w:rFonts w:asciiTheme="minorHAnsi" w:hAnsiTheme="minorHAnsi" w:cstheme="minorHAnsi"/>
          <w:sz w:val="22"/>
          <w:szCs w:val="22"/>
        </w:rPr>
      </w:pPr>
    </w:p>
    <w:p w14:paraId="4D2C3DAF" w14:textId="77777777" w:rsidR="00407296" w:rsidRPr="007F5C7F" w:rsidRDefault="00B26E14" w:rsidP="007F5C7F">
      <w:pPr>
        <w:ind w:left="100"/>
        <w:rPr>
          <w:rFonts w:asciiTheme="minorHAnsi" w:hAnsiTheme="minorHAnsi" w:cstheme="minorHAnsi"/>
          <w:sz w:val="22"/>
          <w:szCs w:val="22"/>
        </w:rPr>
      </w:pPr>
      <w:r w:rsidRPr="007F5C7F">
        <w:rPr>
          <w:rFonts w:asciiTheme="minorHAnsi" w:hAnsiTheme="minorHAnsi" w:cstheme="minorHAnsi"/>
          <w:b/>
          <w:sz w:val="22"/>
          <w:szCs w:val="22"/>
        </w:rPr>
        <w:t>Sr. Experience Designer  at   Adobe</w:t>
      </w:r>
    </w:p>
    <w:p w14:paraId="35472E8D" w14:textId="77777777" w:rsidR="00407296" w:rsidRPr="007F5C7F" w:rsidRDefault="00B26E14" w:rsidP="007F5C7F">
      <w:pPr>
        <w:spacing w:before="51"/>
        <w:ind w:left="100"/>
        <w:rPr>
          <w:rFonts w:asciiTheme="minorHAnsi" w:hAnsiTheme="minorHAnsi" w:cstheme="minorHAnsi"/>
          <w:sz w:val="22"/>
          <w:szCs w:val="22"/>
        </w:rPr>
      </w:pPr>
      <w:r w:rsidRPr="007F5C7F">
        <w:rPr>
          <w:rFonts w:asciiTheme="minorHAnsi" w:hAnsiTheme="minorHAnsi" w:cstheme="minorHAnsi"/>
          <w:sz w:val="22"/>
          <w:szCs w:val="22"/>
        </w:rPr>
        <w:t>April 2009  -</w:t>
      </w:r>
      <w:r w:rsidRPr="007F5C7F">
        <w:rPr>
          <w:rFonts w:asciiTheme="minorHAnsi" w:hAnsiTheme="minorHAnsi" w:cstheme="minorHAnsi"/>
          <w:spacing w:val="60"/>
          <w:sz w:val="22"/>
          <w:szCs w:val="22"/>
        </w:rPr>
        <w:t xml:space="preserve"> </w:t>
      </w:r>
      <w:r w:rsidRPr="007F5C7F">
        <w:rPr>
          <w:rFonts w:asciiTheme="minorHAnsi" w:hAnsiTheme="minorHAnsi" w:cstheme="minorHAnsi"/>
          <w:sz w:val="22"/>
          <w:szCs w:val="22"/>
        </w:rPr>
        <w:t xml:space="preserve">August 2009  </w:t>
      </w:r>
      <w:r w:rsidRPr="007F5C7F">
        <w:rPr>
          <w:rFonts w:asciiTheme="minorHAnsi" w:hAnsiTheme="minorHAnsi" w:cstheme="minorHAnsi"/>
          <w:sz w:val="22"/>
          <w:szCs w:val="22"/>
        </w:rPr>
        <w:t>(5 months)</w:t>
      </w:r>
    </w:p>
    <w:p w14:paraId="06D1B81C" w14:textId="77777777" w:rsidR="00407296" w:rsidRPr="007F5C7F" w:rsidRDefault="00B26E14" w:rsidP="007F5C7F">
      <w:pPr>
        <w:spacing w:before="88"/>
        <w:ind w:left="376" w:right="128" w:hanging="60"/>
        <w:rPr>
          <w:rFonts w:asciiTheme="minorHAnsi" w:hAnsiTheme="minorHAnsi" w:cstheme="minorHAnsi"/>
          <w:sz w:val="22"/>
          <w:szCs w:val="22"/>
        </w:rPr>
      </w:pPr>
      <w:r w:rsidRPr="007F5C7F">
        <w:rPr>
          <w:rFonts w:asciiTheme="minorHAnsi" w:hAnsiTheme="minorHAnsi" w:cstheme="minorHAnsi"/>
          <w:sz w:val="22"/>
          <w:szCs w:val="22"/>
        </w:rPr>
        <w:t>Re-designing the desktop AIR application and notifer for Acrobat.com's online word processor and</w:t>
      </w:r>
      <w:r w:rsidRPr="007F5C7F">
        <w:rPr>
          <w:rFonts w:asciiTheme="minorHAnsi" w:hAnsiTheme="minorHAnsi" w:cstheme="minorHAnsi"/>
          <w:sz w:val="22"/>
          <w:szCs w:val="22"/>
        </w:rPr>
        <w:t xml:space="preserve"> document management tool.</w:t>
      </w:r>
    </w:p>
    <w:p w14:paraId="3690B854" w14:textId="77777777" w:rsidR="00407296" w:rsidRPr="007F5C7F" w:rsidRDefault="00B26E14" w:rsidP="007F5C7F">
      <w:pPr>
        <w:spacing w:before="3"/>
        <w:ind w:left="316" w:right="644"/>
        <w:rPr>
          <w:rFonts w:asciiTheme="minorHAnsi" w:hAnsiTheme="minorHAnsi" w:cstheme="minorHAnsi"/>
          <w:sz w:val="22"/>
          <w:szCs w:val="22"/>
        </w:rPr>
      </w:pPr>
      <w:r w:rsidRPr="007F5C7F">
        <w:rPr>
          <w:rFonts w:asciiTheme="minorHAnsi" w:hAnsiTheme="minorHAnsi" w:cstheme="minorHAnsi"/>
          <w:sz w:val="22"/>
          <w:szCs w:val="22"/>
        </w:rPr>
        <w:t>Designing the upgrade experience in ConnectNow, a virtual meeting room/collaboration space. Deliverables included user flows, storyboards, sketches, hi-fidelity wireframes and visual design comps.</w:t>
      </w:r>
    </w:p>
    <w:p w14:paraId="68FC4428" w14:textId="77777777" w:rsidR="00407296" w:rsidRPr="007F5C7F" w:rsidRDefault="00B26E14" w:rsidP="007F5C7F">
      <w:pPr>
        <w:spacing w:before="3"/>
        <w:ind w:left="316"/>
        <w:rPr>
          <w:rFonts w:asciiTheme="minorHAnsi" w:hAnsiTheme="minorHAnsi" w:cstheme="minorHAnsi"/>
          <w:sz w:val="22"/>
          <w:szCs w:val="22"/>
        </w:rPr>
      </w:pPr>
      <w:r w:rsidRPr="007F5C7F">
        <w:rPr>
          <w:rFonts w:asciiTheme="minorHAnsi" w:hAnsiTheme="minorHAnsi" w:cstheme="minorHAnsi"/>
          <w:sz w:val="22"/>
          <w:szCs w:val="22"/>
        </w:rPr>
        <w:t xml:space="preserve">Team members include </w:t>
      </w:r>
      <w:r w:rsidRPr="007F5C7F">
        <w:rPr>
          <w:rFonts w:asciiTheme="minorHAnsi" w:hAnsiTheme="minorHAnsi" w:cstheme="minorHAnsi"/>
          <w:sz w:val="22"/>
          <w:szCs w:val="22"/>
        </w:rPr>
        <w:t>Product Managers, Visual Designers, Technical Architects, User researchers,  Product</w:t>
      </w:r>
    </w:p>
    <w:p w14:paraId="30CFA3F9" w14:textId="77777777" w:rsidR="00407296" w:rsidRPr="007F5C7F" w:rsidRDefault="00B26E14" w:rsidP="007F5C7F">
      <w:pPr>
        <w:spacing w:before="84"/>
        <w:ind w:left="376"/>
        <w:rPr>
          <w:rFonts w:asciiTheme="minorHAnsi" w:hAnsiTheme="minorHAnsi" w:cstheme="minorHAnsi"/>
          <w:sz w:val="22"/>
          <w:szCs w:val="22"/>
        </w:rPr>
      </w:pPr>
      <w:r w:rsidRPr="007F5C7F">
        <w:rPr>
          <w:rFonts w:asciiTheme="minorHAnsi" w:hAnsiTheme="minorHAnsi" w:cstheme="minorHAnsi"/>
          <w:sz w:val="22"/>
          <w:szCs w:val="22"/>
        </w:rPr>
        <w:t>Marketing and Experience Leads.</w:t>
      </w:r>
    </w:p>
    <w:p w14:paraId="28D26173" w14:textId="77777777" w:rsidR="00407296" w:rsidRPr="007F5C7F" w:rsidRDefault="00407296" w:rsidP="007F5C7F">
      <w:pPr>
        <w:spacing w:before="9"/>
        <w:rPr>
          <w:rFonts w:asciiTheme="minorHAnsi" w:hAnsiTheme="minorHAnsi" w:cstheme="minorHAnsi"/>
          <w:sz w:val="22"/>
          <w:szCs w:val="22"/>
        </w:rPr>
      </w:pPr>
    </w:p>
    <w:p w14:paraId="29F13206" w14:textId="77777777" w:rsidR="00407296" w:rsidRPr="007F5C7F" w:rsidRDefault="00407296" w:rsidP="007F5C7F">
      <w:pPr>
        <w:rPr>
          <w:rFonts w:asciiTheme="minorHAnsi" w:hAnsiTheme="minorHAnsi" w:cstheme="minorHAnsi"/>
          <w:sz w:val="22"/>
          <w:szCs w:val="22"/>
        </w:rPr>
      </w:pPr>
    </w:p>
    <w:p w14:paraId="2518E154" w14:textId="77777777" w:rsidR="00407296" w:rsidRPr="007F5C7F" w:rsidRDefault="00B26E14" w:rsidP="007F5C7F">
      <w:pPr>
        <w:ind w:left="100"/>
        <w:rPr>
          <w:rFonts w:asciiTheme="minorHAnsi" w:hAnsiTheme="minorHAnsi" w:cstheme="minorHAnsi"/>
          <w:sz w:val="22"/>
          <w:szCs w:val="22"/>
        </w:rPr>
      </w:pPr>
      <w:r w:rsidRPr="007F5C7F">
        <w:rPr>
          <w:rFonts w:asciiTheme="minorHAnsi" w:hAnsiTheme="minorHAnsi" w:cstheme="minorHAnsi"/>
          <w:b/>
          <w:sz w:val="22"/>
          <w:szCs w:val="22"/>
        </w:rPr>
        <w:t>Sr. Information Architect  at   Microsoft</w:t>
      </w:r>
    </w:p>
    <w:p w14:paraId="4689227D" w14:textId="77777777" w:rsidR="00407296" w:rsidRPr="007F5C7F" w:rsidRDefault="00B26E14" w:rsidP="007F5C7F">
      <w:pPr>
        <w:spacing w:before="51"/>
        <w:ind w:left="100"/>
        <w:rPr>
          <w:rFonts w:asciiTheme="minorHAnsi" w:hAnsiTheme="minorHAnsi" w:cstheme="minorHAnsi"/>
          <w:sz w:val="22"/>
          <w:szCs w:val="22"/>
        </w:rPr>
      </w:pPr>
      <w:r w:rsidRPr="007F5C7F">
        <w:rPr>
          <w:rFonts w:asciiTheme="minorHAnsi" w:hAnsiTheme="minorHAnsi" w:cstheme="minorHAnsi"/>
          <w:sz w:val="22"/>
          <w:szCs w:val="22"/>
        </w:rPr>
        <w:t xml:space="preserve">2008  -  2008  </w:t>
      </w:r>
      <w:r w:rsidRPr="007F5C7F">
        <w:rPr>
          <w:rFonts w:asciiTheme="minorHAnsi" w:hAnsiTheme="minorHAnsi" w:cstheme="minorHAnsi"/>
          <w:sz w:val="22"/>
          <w:szCs w:val="22"/>
        </w:rPr>
        <w:t>(less than a year)</w:t>
      </w:r>
    </w:p>
    <w:p w14:paraId="15FD007C" w14:textId="77777777" w:rsidR="00407296" w:rsidRPr="007F5C7F" w:rsidRDefault="00B26E14" w:rsidP="007F5C7F">
      <w:pPr>
        <w:spacing w:before="88"/>
        <w:ind w:left="316"/>
        <w:rPr>
          <w:rFonts w:asciiTheme="minorHAnsi" w:hAnsiTheme="minorHAnsi" w:cstheme="minorHAnsi"/>
          <w:sz w:val="22"/>
          <w:szCs w:val="22"/>
        </w:rPr>
      </w:pPr>
      <w:r w:rsidRPr="007F5C7F">
        <w:rPr>
          <w:rFonts w:asciiTheme="minorHAnsi" w:hAnsiTheme="minorHAnsi" w:cstheme="minorHAnsi"/>
          <w:sz w:val="22"/>
          <w:szCs w:val="22"/>
        </w:rPr>
        <w:t xml:space="preserve">Designed an interactive tool to explain and increase </w:t>
      </w:r>
      <w:r w:rsidRPr="007F5C7F">
        <w:rPr>
          <w:rFonts w:asciiTheme="minorHAnsi" w:hAnsiTheme="minorHAnsi" w:cstheme="minorHAnsi"/>
          <w:sz w:val="22"/>
          <w:szCs w:val="22"/>
        </w:rPr>
        <w:t>software deployment amongst clinicians and IT</w:t>
      </w:r>
    </w:p>
    <w:p w14:paraId="26085E2E" w14:textId="77777777" w:rsidR="00407296" w:rsidRPr="007F5C7F" w:rsidRDefault="00B26E14" w:rsidP="007F5C7F">
      <w:pPr>
        <w:spacing w:before="84"/>
        <w:ind w:left="376"/>
        <w:rPr>
          <w:rFonts w:asciiTheme="minorHAnsi" w:hAnsiTheme="minorHAnsi" w:cstheme="minorHAnsi"/>
          <w:sz w:val="22"/>
          <w:szCs w:val="22"/>
        </w:rPr>
      </w:pPr>
      <w:r w:rsidRPr="007F5C7F">
        <w:rPr>
          <w:rFonts w:asciiTheme="minorHAnsi" w:hAnsiTheme="minorHAnsi" w:cstheme="minorHAnsi"/>
          <w:sz w:val="22"/>
          <w:szCs w:val="22"/>
        </w:rPr>
        <w:t>professionals in the NHS.</w:t>
      </w:r>
    </w:p>
    <w:p w14:paraId="2A11C8FA" w14:textId="77777777" w:rsidR="00407296" w:rsidRPr="007F5C7F" w:rsidRDefault="00B26E14" w:rsidP="007F5C7F">
      <w:pPr>
        <w:spacing w:before="84"/>
        <w:ind w:left="376" w:right="778" w:hanging="60"/>
        <w:rPr>
          <w:rFonts w:asciiTheme="minorHAnsi" w:hAnsiTheme="minorHAnsi" w:cstheme="minorHAnsi"/>
          <w:sz w:val="22"/>
          <w:szCs w:val="22"/>
        </w:rPr>
      </w:pPr>
      <w:r w:rsidRPr="007F5C7F">
        <w:rPr>
          <w:rFonts w:asciiTheme="minorHAnsi" w:hAnsiTheme="minorHAnsi" w:cstheme="minorHAnsi"/>
          <w:sz w:val="22"/>
          <w:szCs w:val="22"/>
        </w:rPr>
        <w:t>Designed a look up tool for regional Health Authorities regarding Enterprise Agreement Licensing and software coverage.</w:t>
      </w:r>
    </w:p>
    <w:p w14:paraId="0757F67D" w14:textId="77777777" w:rsidR="00407296" w:rsidRPr="007F5C7F" w:rsidRDefault="00B26E14" w:rsidP="007F5C7F">
      <w:pPr>
        <w:spacing w:before="3"/>
        <w:ind w:left="316"/>
        <w:rPr>
          <w:rFonts w:asciiTheme="minorHAnsi" w:hAnsiTheme="minorHAnsi" w:cstheme="minorHAnsi"/>
          <w:sz w:val="22"/>
          <w:szCs w:val="22"/>
        </w:rPr>
      </w:pPr>
      <w:r w:rsidRPr="007F5C7F">
        <w:rPr>
          <w:rFonts w:asciiTheme="minorHAnsi" w:hAnsiTheme="minorHAnsi" w:cstheme="minorHAnsi"/>
          <w:sz w:val="22"/>
          <w:szCs w:val="22"/>
        </w:rPr>
        <w:t>Deliverables included annotated wireframes and an interactive pr</w:t>
      </w:r>
      <w:r w:rsidRPr="007F5C7F">
        <w:rPr>
          <w:rFonts w:asciiTheme="minorHAnsi" w:hAnsiTheme="minorHAnsi" w:cstheme="minorHAnsi"/>
          <w:sz w:val="22"/>
          <w:szCs w:val="22"/>
        </w:rPr>
        <w:t>ototype.</w:t>
      </w:r>
    </w:p>
    <w:p w14:paraId="5497E0D1" w14:textId="77777777" w:rsidR="00407296" w:rsidRPr="007F5C7F" w:rsidRDefault="00B26E14" w:rsidP="007F5C7F">
      <w:pPr>
        <w:spacing w:before="84"/>
        <w:ind w:left="376" w:right="838" w:hanging="60"/>
        <w:rPr>
          <w:rFonts w:asciiTheme="minorHAnsi" w:hAnsiTheme="minorHAnsi" w:cstheme="minorHAnsi"/>
          <w:sz w:val="22"/>
          <w:szCs w:val="22"/>
        </w:rPr>
      </w:pPr>
      <w:r w:rsidRPr="007F5C7F">
        <w:rPr>
          <w:rFonts w:asciiTheme="minorHAnsi" w:hAnsiTheme="minorHAnsi" w:cstheme="minorHAnsi"/>
          <w:sz w:val="22"/>
          <w:szCs w:val="22"/>
        </w:rPr>
        <w:t>Team members included internal MS stakeholders, external creative, web development agencies and a technical writer.</w:t>
      </w:r>
    </w:p>
    <w:p w14:paraId="61988FBC" w14:textId="77777777" w:rsidR="00407296" w:rsidRPr="007F5C7F" w:rsidRDefault="00407296" w:rsidP="007F5C7F">
      <w:pPr>
        <w:spacing w:before="8"/>
        <w:rPr>
          <w:rFonts w:asciiTheme="minorHAnsi" w:hAnsiTheme="minorHAnsi" w:cstheme="minorHAnsi"/>
          <w:sz w:val="22"/>
          <w:szCs w:val="22"/>
        </w:rPr>
      </w:pPr>
    </w:p>
    <w:p w14:paraId="34CF0906" w14:textId="77777777" w:rsidR="00407296" w:rsidRPr="007F5C7F" w:rsidRDefault="00B26E14" w:rsidP="007F5C7F">
      <w:pPr>
        <w:ind w:left="100"/>
        <w:rPr>
          <w:rFonts w:asciiTheme="minorHAnsi" w:hAnsiTheme="minorHAnsi" w:cstheme="minorHAnsi"/>
          <w:sz w:val="22"/>
          <w:szCs w:val="22"/>
        </w:rPr>
      </w:pPr>
      <w:r w:rsidRPr="007F5C7F">
        <w:rPr>
          <w:rFonts w:asciiTheme="minorHAnsi" w:hAnsiTheme="minorHAnsi" w:cstheme="minorHAnsi"/>
          <w:b/>
          <w:sz w:val="22"/>
          <w:szCs w:val="22"/>
        </w:rPr>
        <w:t>Information Architect  at   Avenue A Razorfish</w:t>
      </w:r>
    </w:p>
    <w:p w14:paraId="0599E9F9" w14:textId="77777777" w:rsidR="00407296" w:rsidRPr="007F5C7F" w:rsidRDefault="00B26E14" w:rsidP="007F5C7F">
      <w:pPr>
        <w:spacing w:before="51"/>
        <w:ind w:left="100"/>
        <w:rPr>
          <w:rFonts w:asciiTheme="minorHAnsi" w:hAnsiTheme="minorHAnsi" w:cstheme="minorHAnsi"/>
          <w:sz w:val="22"/>
          <w:szCs w:val="22"/>
        </w:rPr>
      </w:pPr>
      <w:r w:rsidRPr="007F5C7F">
        <w:rPr>
          <w:rFonts w:asciiTheme="minorHAnsi" w:hAnsiTheme="minorHAnsi" w:cstheme="minorHAnsi"/>
          <w:sz w:val="22"/>
          <w:szCs w:val="22"/>
        </w:rPr>
        <w:t xml:space="preserve">2006  -  2008  </w:t>
      </w:r>
      <w:r w:rsidRPr="007F5C7F">
        <w:rPr>
          <w:rFonts w:asciiTheme="minorHAnsi" w:hAnsiTheme="minorHAnsi" w:cstheme="minorHAnsi"/>
          <w:sz w:val="22"/>
          <w:szCs w:val="22"/>
        </w:rPr>
        <w:t>(2 years)</w:t>
      </w:r>
    </w:p>
    <w:p w14:paraId="7CB1B12C" w14:textId="77777777" w:rsidR="00407296" w:rsidRPr="007F5C7F" w:rsidRDefault="00B26E14" w:rsidP="007F5C7F">
      <w:pPr>
        <w:spacing w:before="88"/>
        <w:ind w:left="316"/>
        <w:rPr>
          <w:rFonts w:asciiTheme="minorHAnsi" w:hAnsiTheme="minorHAnsi" w:cstheme="minorHAnsi"/>
          <w:sz w:val="22"/>
          <w:szCs w:val="22"/>
        </w:rPr>
      </w:pPr>
      <w:r w:rsidRPr="007F5C7F">
        <w:rPr>
          <w:rFonts w:asciiTheme="minorHAnsi" w:hAnsiTheme="minorHAnsi" w:cstheme="minorHAnsi"/>
          <w:sz w:val="22"/>
          <w:szCs w:val="22"/>
        </w:rPr>
        <w:t>Planned and conducted user research for the ‘Build Your Ow</w:t>
      </w:r>
      <w:r w:rsidRPr="007F5C7F">
        <w:rPr>
          <w:rFonts w:asciiTheme="minorHAnsi" w:hAnsiTheme="minorHAnsi" w:cstheme="minorHAnsi"/>
          <w:sz w:val="22"/>
          <w:szCs w:val="22"/>
        </w:rPr>
        <w:t>n Card’ product customization tool for Capital</w:t>
      </w:r>
    </w:p>
    <w:p w14:paraId="47E6DC45" w14:textId="77777777" w:rsidR="00407296" w:rsidRPr="007F5C7F" w:rsidRDefault="00B26E14" w:rsidP="007F5C7F">
      <w:pPr>
        <w:spacing w:before="84"/>
        <w:ind w:left="316" w:right="2818" w:firstLine="60"/>
        <w:rPr>
          <w:rFonts w:asciiTheme="minorHAnsi" w:hAnsiTheme="minorHAnsi" w:cstheme="minorHAnsi"/>
          <w:sz w:val="22"/>
          <w:szCs w:val="22"/>
        </w:rPr>
      </w:pPr>
      <w:r w:rsidRPr="007F5C7F">
        <w:rPr>
          <w:rFonts w:asciiTheme="minorHAnsi" w:hAnsiTheme="minorHAnsi" w:cstheme="minorHAnsi"/>
          <w:sz w:val="22"/>
          <w:szCs w:val="22"/>
        </w:rPr>
        <w:t>One. Delivered a comprehensive deck of wireframes, site maps and story boards. Rethinking/Redesigning Capital One’s Account Services and Online Bill Pay.</w:t>
      </w:r>
    </w:p>
    <w:p w14:paraId="7E9D237F" w14:textId="77777777" w:rsidR="00407296" w:rsidRPr="007F5C7F" w:rsidRDefault="00B26E14" w:rsidP="007F5C7F">
      <w:pPr>
        <w:spacing w:before="3"/>
        <w:ind w:left="316" w:right="2164"/>
        <w:rPr>
          <w:rFonts w:asciiTheme="minorHAnsi" w:hAnsiTheme="minorHAnsi" w:cstheme="minorHAnsi"/>
          <w:sz w:val="22"/>
          <w:szCs w:val="22"/>
        </w:rPr>
      </w:pPr>
      <w:r w:rsidRPr="007F5C7F">
        <w:rPr>
          <w:rFonts w:asciiTheme="minorHAnsi" w:hAnsiTheme="minorHAnsi" w:cstheme="minorHAnsi"/>
          <w:sz w:val="22"/>
          <w:szCs w:val="22"/>
        </w:rPr>
        <w:t xml:space="preserve">UX designer for Conde Net’s Flip.com social </w:t>
      </w:r>
      <w:r w:rsidRPr="007F5C7F">
        <w:rPr>
          <w:rFonts w:asciiTheme="minorHAnsi" w:hAnsiTheme="minorHAnsi" w:cstheme="minorHAnsi"/>
          <w:sz w:val="22"/>
          <w:szCs w:val="22"/>
        </w:rPr>
        <w:t>networking site and Facebook application. Concepting and wireframes for Disney.com and Disney Honeymoon re-design.</w:t>
      </w:r>
    </w:p>
    <w:p w14:paraId="6D67B692" w14:textId="77777777" w:rsidR="00407296" w:rsidRPr="007F5C7F" w:rsidRDefault="00B26E14" w:rsidP="007F5C7F">
      <w:pPr>
        <w:spacing w:before="3"/>
        <w:ind w:left="316"/>
        <w:rPr>
          <w:rFonts w:asciiTheme="minorHAnsi" w:hAnsiTheme="minorHAnsi" w:cstheme="minorHAnsi"/>
          <w:sz w:val="22"/>
          <w:szCs w:val="22"/>
        </w:rPr>
      </w:pPr>
      <w:r w:rsidRPr="007F5C7F">
        <w:rPr>
          <w:rFonts w:asciiTheme="minorHAnsi" w:hAnsiTheme="minorHAnsi" w:cstheme="minorHAnsi"/>
          <w:sz w:val="22"/>
          <w:szCs w:val="22"/>
        </w:rPr>
        <w:t>IA on Newsbreakr.com, a citizen journalism and Google maps mash up.</w:t>
      </w:r>
    </w:p>
    <w:p w14:paraId="3ED3ED8F" w14:textId="77777777" w:rsidR="00407296" w:rsidRPr="007F5C7F" w:rsidRDefault="00B26E14" w:rsidP="007F5C7F">
      <w:pPr>
        <w:spacing w:before="84"/>
        <w:ind w:left="316"/>
        <w:rPr>
          <w:rFonts w:asciiTheme="minorHAnsi" w:hAnsiTheme="minorHAnsi" w:cstheme="minorHAnsi"/>
          <w:sz w:val="22"/>
          <w:szCs w:val="22"/>
        </w:rPr>
      </w:pPr>
      <w:r w:rsidRPr="007F5C7F">
        <w:rPr>
          <w:rFonts w:asciiTheme="minorHAnsi" w:hAnsiTheme="minorHAnsi" w:cstheme="minorHAnsi"/>
          <w:sz w:val="22"/>
          <w:szCs w:val="22"/>
        </w:rPr>
        <w:t>Conceptual thinking and design for an event planning application intended</w:t>
      </w:r>
      <w:r w:rsidRPr="007F5C7F">
        <w:rPr>
          <w:rFonts w:asciiTheme="minorHAnsi" w:hAnsiTheme="minorHAnsi" w:cstheme="minorHAnsi"/>
          <w:sz w:val="22"/>
          <w:szCs w:val="22"/>
        </w:rPr>
        <w:t xml:space="preserve"> for the android platform.</w:t>
      </w:r>
    </w:p>
    <w:p w14:paraId="634D5DCA" w14:textId="77777777" w:rsidR="00407296" w:rsidRPr="007F5C7F" w:rsidRDefault="00407296" w:rsidP="007F5C7F">
      <w:pPr>
        <w:spacing w:before="9"/>
        <w:rPr>
          <w:rFonts w:asciiTheme="minorHAnsi" w:hAnsiTheme="minorHAnsi" w:cstheme="minorHAnsi"/>
          <w:sz w:val="22"/>
          <w:szCs w:val="22"/>
        </w:rPr>
      </w:pPr>
    </w:p>
    <w:p w14:paraId="2A13FC3B" w14:textId="77777777" w:rsidR="00407296" w:rsidRPr="007F5C7F" w:rsidRDefault="00407296" w:rsidP="007F5C7F">
      <w:pPr>
        <w:rPr>
          <w:rFonts w:asciiTheme="minorHAnsi" w:hAnsiTheme="minorHAnsi" w:cstheme="minorHAnsi"/>
          <w:sz w:val="22"/>
          <w:szCs w:val="22"/>
        </w:rPr>
      </w:pPr>
    </w:p>
    <w:p w14:paraId="5BC021D9" w14:textId="77777777" w:rsidR="00407296" w:rsidRPr="007F5C7F" w:rsidRDefault="00B26E14" w:rsidP="007F5C7F">
      <w:pPr>
        <w:ind w:left="100"/>
        <w:rPr>
          <w:rFonts w:asciiTheme="minorHAnsi" w:hAnsiTheme="minorHAnsi" w:cstheme="minorHAnsi"/>
          <w:sz w:val="22"/>
          <w:szCs w:val="22"/>
        </w:rPr>
        <w:sectPr w:rsidR="00407296" w:rsidRPr="007F5C7F">
          <w:pgSz w:w="12240" w:h="15840"/>
          <w:pgMar w:top="660" w:right="600" w:bottom="280" w:left="620" w:header="0" w:footer="514" w:gutter="0"/>
          <w:cols w:space="720"/>
        </w:sectPr>
      </w:pPr>
      <w:r w:rsidRPr="007F5C7F">
        <w:rPr>
          <w:rFonts w:asciiTheme="minorHAnsi" w:hAnsiTheme="minorHAnsi" w:cstheme="minorHAnsi"/>
          <w:b/>
          <w:sz w:val="22"/>
          <w:szCs w:val="22"/>
        </w:rPr>
        <w:t>Information Architect  at   Modem Media/Digitas Inc./Publicis</w:t>
      </w:r>
    </w:p>
    <w:p w14:paraId="74DF676F" w14:textId="77777777" w:rsidR="00407296" w:rsidRPr="007F5C7F" w:rsidRDefault="00B26E14" w:rsidP="007F5C7F">
      <w:pPr>
        <w:spacing w:before="76"/>
        <w:ind w:left="100"/>
        <w:rPr>
          <w:rFonts w:asciiTheme="minorHAnsi" w:hAnsiTheme="minorHAnsi" w:cstheme="minorHAnsi"/>
          <w:sz w:val="22"/>
          <w:szCs w:val="22"/>
        </w:rPr>
      </w:pPr>
      <w:r w:rsidRPr="007F5C7F">
        <w:rPr>
          <w:rFonts w:asciiTheme="minorHAnsi" w:hAnsiTheme="minorHAnsi" w:cstheme="minorHAnsi"/>
          <w:sz w:val="22"/>
          <w:szCs w:val="22"/>
        </w:rPr>
        <w:lastRenderedPageBreak/>
        <w:t xml:space="preserve">2005  -  2006  </w:t>
      </w:r>
      <w:r w:rsidRPr="007F5C7F">
        <w:rPr>
          <w:rFonts w:asciiTheme="minorHAnsi" w:hAnsiTheme="minorHAnsi" w:cstheme="minorHAnsi"/>
          <w:sz w:val="22"/>
          <w:szCs w:val="22"/>
        </w:rPr>
        <w:t>(1 year)</w:t>
      </w:r>
    </w:p>
    <w:p w14:paraId="398FF2DA" w14:textId="77777777" w:rsidR="00407296" w:rsidRPr="007F5C7F" w:rsidRDefault="00B26E14" w:rsidP="007F5C7F">
      <w:pPr>
        <w:spacing w:before="88"/>
        <w:ind w:left="316" w:right="1996"/>
        <w:jc w:val="both"/>
        <w:rPr>
          <w:rFonts w:asciiTheme="minorHAnsi" w:hAnsiTheme="minorHAnsi" w:cstheme="minorHAnsi"/>
          <w:sz w:val="22"/>
          <w:szCs w:val="22"/>
        </w:rPr>
      </w:pPr>
      <w:r w:rsidRPr="007F5C7F">
        <w:rPr>
          <w:rFonts w:asciiTheme="minorHAnsi" w:hAnsiTheme="minorHAnsi" w:cstheme="minorHAnsi"/>
          <w:sz w:val="22"/>
          <w:szCs w:val="22"/>
        </w:rPr>
        <w:t>Worked as part of a team to overhaul the information/interaction design for Safeway.com.</w:t>
      </w:r>
    </w:p>
    <w:p w14:paraId="626473D4" w14:textId="77777777" w:rsidR="00407296" w:rsidRPr="007F5C7F" w:rsidRDefault="00B26E14" w:rsidP="007F5C7F">
      <w:pPr>
        <w:spacing w:before="84"/>
        <w:ind w:left="376" w:right="391" w:hanging="60"/>
        <w:rPr>
          <w:rFonts w:asciiTheme="minorHAnsi" w:hAnsiTheme="minorHAnsi" w:cstheme="minorHAnsi"/>
          <w:sz w:val="22"/>
          <w:szCs w:val="22"/>
        </w:rPr>
      </w:pPr>
      <w:r w:rsidRPr="007F5C7F">
        <w:rPr>
          <w:rFonts w:asciiTheme="minorHAnsi" w:hAnsiTheme="minorHAnsi" w:cstheme="minorHAnsi"/>
          <w:sz w:val="22"/>
          <w:szCs w:val="22"/>
        </w:rPr>
        <w:t>Deliverables included task flows and wi</w:t>
      </w:r>
      <w:r w:rsidRPr="007F5C7F">
        <w:rPr>
          <w:rFonts w:asciiTheme="minorHAnsi" w:hAnsiTheme="minorHAnsi" w:cstheme="minorHAnsi"/>
          <w:sz w:val="22"/>
          <w:szCs w:val="22"/>
        </w:rPr>
        <w:t>reframes for the check out, shopping cart, registration and delivery booking.</w:t>
      </w:r>
    </w:p>
    <w:p w14:paraId="42BC75AA" w14:textId="77777777" w:rsidR="00407296" w:rsidRPr="007F5C7F" w:rsidRDefault="00B26E14" w:rsidP="007F5C7F">
      <w:pPr>
        <w:spacing w:before="3"/>
        <w:ind w:left="376" w:right="598" w:hanging="60"/>
        <w:rPr>
          <w:rFonts w:asciiTheme="minorHAnsi" w:hAnsiTheme="minorHAnsi" w:cstheme="minorHAnsi"/>
          <w:sz w:val="22"/>
          <w:szCs w:val="22"/>
        </w:rPr>
      </w:pPr>
      <w:r w:rsidRPr="007F5C7F">
        <w:rPr>
          <w:rFonts w:asciiTheme="minorHAnsi" w:hAnsiTheme="minorHAnsi" w:cstheme="minorHAnsi"/>
          <w:sz w:val="22"/>
          <w:szCs w:val="22"/>
        </w:rPr>
        <w:t>Conceptual development for a MS Vista product advisor and Enbrel.com pharmaceutical portal’s patient support initiative.</w:t>
      </w:r>
    </w:p>
    <w:p w14:paraId="52FAD8F1" w14:textId="77777777" w:rsidR="00407296" w:rsidRPr="007F5C7F" w:rsidRDefault="00407296" w:rsidP="007F5C7F">
      <w:pPr>
        <w:spacing w:before="8"/>
        <w:rPr>
          <w:rFonts w:asciiTheme="minorHAnsi" w:hAnsiTheme="minorHAnsi" w:cstheme="minorHAnsi"/>
          <w:sz w:val="22"/>
          <w:szCs w:val="22"/>
        </w:rPr>
      </w:pPr>
    </w:p>
    <w:p w14:paraId="7C617BC0" w14:textId="77777777" w:rsidR="00407296" w:rsidRPr="007F5C7F" w:rsidRDefault="00B26E14" w:rsidP="007F5C7F">
      <w:pPr>
        <w:ind w:left="100"/>
        <w:rPr>
          <w:rFonts w:asciiTheme="minorHAnsi" w:hAnsiTheme="minorHAnsi" w:cstheme="minorHAnsi"/>
          <w:sz w:val="22"/>
          <w:szCs w:val="22"/>
        </w:rPr>
      </w:pPr>
      <w:r w:rsidRPr="007F5C7F">
        <w:rPr>
          <w:rFonts w:asciiTheme="minorHAnsi" w:hAnsiTheme="minorHAnsi" w:cstheme="minorHAnsi"/>
          <w:b/>
          <w:sz w:val="22"/>
          <w:szCs w:val="22"/>
        </w:rPr>
        <w:t>Information Architect  at   Prosodie</w:t>
      </w:r>
    </w:p>
    <w:p w14:paraId="42D56BA9" w14:textId="77777777" w:rsidR="00407296" w:rsidRPr="007F5C7F" w:rsidRDefault="00B26E14" w:rsidP="007F5C7F">
      <w:pPr>
        <w:spacing w:before="51"/>
        <w:ind w:left="100"/>
        <w:rPr>
          <w:rFonts w:asciiTheme="minorHAnsi" w:hAnsiTheme="minorHAnsi" w:cstheme="minorHAnsi"/>
          <w:sz w:val="22"/>
          <w:szCs w:val="22"/>
        </w:rPr>
      </w:pPr>
      <w:r w:rsidRPr="007F5C7F">
        <w:rPr>
          <w:rFonts w:asciiTheme="minorHAnsi" w:hAnsiTheme="minorHAnsi" w:cstheme="minorHAnsi"/>
          <w:sz w:val="22"/>
          <w:szCs w:val="22"/>
        </w:rPr>
        <w:t xml:space="preserve">2005  -  2005  </w:t>
      </w:r>
      <w:r w:rsidRPr="007F5C7F">
        <w:rPr>
          <w:rFonts w:asciiTheme="minorHAnsi" w:hAnsiTheme="minorHAnsi" w:cstheme="minorHAnsi"/>
          <w:sz w:val="22"/>
          <w:szCs w:val="22"/>
        </w:rPr>
        <w:t>(les</w:t>
      </w:r>
      <w:r w:rsidRPr="007F5C7F">
        <w:rPr>
          <w:rFonts w:asciiTheme="minorHAnsi" w:hAnsiTheme="minorHAnsi" w:cstheme="minorHAnsi"/>
          <w:sz w:val="22"/>
          <w:szCs w:val="22"/>
        </w:rPr>
        <w:t>s than a year)</w:t>
      </w:r>
    </w:p>
    <w:p w14:paraId="1090166D" w14:textId="77777777" w:rsidR="00407296" w:rsidRPr="007F5C7F" w:rsidRDefault="00B26E14" w:rsidP="007F5C7F">
      <w:pPr>
        <w:spacing w:before="88"/>
        <w:ind w:left="316" w:right="3849"/>
        <w:jc w:val="both"/>
        <w:rPr>
          <w:rFonts w:asciiTheme="minorHAnsi" w:hAnsiTheme="minorHAnsi" w:cstheme="minorHAnsi"/>
          <w:sz w:val="22"/>
          <w:szCs w:val="22"/>
        </w:rPr>
      </w:pPr>
      <w:r w:rsidRPr="007F5C7F">
        <w:rPr>
          <w:rFonts w:asciiTheme="minorHAnsi" w:hAnsiTheme="minorHAnsi" w:cstheme="minorHAnsi"/>
          <w:sz w:val="22"/>
          <w:szCs w:val="22"/>
        </w:rPr>
        <w:t>IA for an eCommerce Platform Solutions and CRM services company.</w:t>
      </w:r>
    </w:p>
    <w:p w14:paraId="02B919E2" w14:textId="77777777" w:rsidR="00407296" w:rsidRPr="007F5C7F" w:rsidRDefault="00B26E14" w:rsidP="007F5C7F">
      <w:pPr>
        <w:spacing w:before="84"/>
        <w:ind w:left="376" w:right="544" w:hanging="60"/>
        <w:rPr>
          <w:rFonts w:asciiTheme="minorHAnsi" w:hAnsiTheme="minorHAnsi" w:cstheme="minorHAnsi"/>
          <w:sz w:val="22"/>
          <w:szCs w:val="22"/>
        </w:rPr>
      </w:pPr>
      <w:r w:rsidRPr="007F5C7F">
        <w:rPr>
          <w:rFonts w:asciiTheme="minorHAnsi" w:hAnsiTheme="minorHAnsi" w:cstheme="minorHAnsi"/>
          <w:sz w:val="22"/>
          <w:szCs w:val="22"/>
        </w:rPr>
        <w:t>Partnered with Business Analysts, Project Managers, Marketing Professionals and Engineering to deliver clients exceptional user experiences on transactional websites.</w:t>
      </w:r>
    </w:p>
    <w:p w14:paraId="1222B51E" w14:textId="77777777" w:rsidR="00407296" w:rsidRPr="007F5C7F" w:rsidRDefault="00B26E14" w:rsidP="007F5C7F">
      <w:pPr>
        <w:spacing w:before="3"/>
        <w:ind w:left="376" w:right="158" w:hanging="60"/>
        <w:rPr>
          <w:rFonts w:asciiTheme="minorHAnsi" w:hAnsiTheme="minorHAnsi" w:cstheme="minorHAnsi"/>
          <w:sz w:val="22"/>
          <w:szCs w:val="22"/>
        </w:rPr>
      </w:pPr>
      <w:r w:rsidRPr="007F5C7F">
        <w:rPr>
          <w:rFonts w:asciiTheme="minorHAnsi" w:hAnsiTheme="minorHAnsi" w:cstheme="minorHAnsi"/>
          <w:sz w:val="22"/>
          <w:szCs w:val="22"/>
        </w:rPr>
        <w:t>Helped to define a vision and strategy for web-based e-commerce solutions including best practices, user experience audits, site maps, wireframes and product taxonomies for clients such as Yves Rocher and Vivre.</w:t>
      </w:r>
    </w:p>
    <w:p w14:paraId="588AF459" w14:textId="77777777" w:rsidR="00407296" w:rsidRPr="007F5C7F" w:rsidRDefault="00407296" w:rsidP="007F5C7F">
      <w:pPr>
        <w:spacing w:before="8"/>
        <w:rPr>
          <w:rFonts w:asciiTheme="minorHAnsi" w:hAnsiTheme="minorHAnsi" w:cstheme="minorHAnsi"/>
          <w:sz w:val="22"/>
          <w:szCs w:val="22"/>
        </w:rPr>
      </w:pPr>
    </w:p>
    <w:p w14:paraId="65CCF0DE" w14:textId="77777777" w:rsidR="00407296" w:rsidRPr="007F5C7F" w:rsidRDefault="00B26E14" w:rsidP="007F5C7F">
      <w:pPr>
        <w:ind w:left="100"/>
        <w:rPr>
          <w:rFonts w:asciiTheme="minorHAnsi" w:hAnsiTheme="minorHAnsi" w:cstheme="minorHAnsi"/>
          <w:sz w:val="22"/>
          <w:szCs w:val="22"/>
        </w:rPr>
      </w:pPr>
      <w:r w:rsidRPr="007F5C7F">
        <w:rPr>
          <w:rFonts w:asciiTheme="minorHAnsi" w:hAnsiTheme="minorHAnsi" w:cstheme="minorHAnsi"/>
          <w:b/>
          <w:sz w:val="22"/>
          <w:szCs w:val="22"/>
        </w:rPr>
        <w:t>Interaction Designer  at   Jaybert Inc</w:t>
      </w:r>
    </w:p>
    <w:p w14:paraId="02415C21" w14:textId="77777777" w:rsidR="00407296" w:rsidRPr="007F5C7F" w:rsidRDefault="00B26E14" w:rsidP="007F5C7F">
      <w:pPr>
        <w:spacing w:before="51"/>
        <w:ind w:left="100"/>
        <w:rPr>
          <w:rFonts w:asciiTheme="minorHAnsi" w:hAnsiTheme="minorHAnsi" w:cstheme="minorHAnsi"/>
          <w:sz w:val="22"/>
          <w:szCs w:val="22"/>
        </w:rPr>
      </w:pPr>
      <w:r w:rsidRPr="007F5C7F">
        <w:rPr>
          <w:rFonts w:asciiTheme="minorHAnsi" w:hAnsiTheme="minorHAnsi" w:cstheme="minorHAnsi"/>
          <w:sz w:val="22"/>
          <w:szCs w:val="22"/>
        </w:rPr>
        <w:t>2004</w:t>
      </w:r>
      <w:r w:rsidRPr="007F5C7F">
        <w:rPr>
          <w:rFonts w:asciiTheme="minorHAnsi" w:hAnsiTheme="minorHAnsi" w:cstheme="minorHAnsi"/>
          <w:sz w:val="22"/>
          <w:szCs w:val="22"/>
        </w:rPr>
        <w:t xml:space="preserve">  -  2005  </w:t>
      </w:r>
      <w:r w:rsidRPr="007F5C7F">
        <w:rPr>
          <w:rFonts w:asciiTheme="minorHAnsi" w:hAnsiTheme="minorHAnsi" w:cstheme="minorHAnsi"/>
          <w:sz w:val="22"/>
          <w:szCs w:val="22"/>
        </w:rPr>
        <w:t>(1 year)</w:t>
      </w:r>
    </w:p>
    <w:p w14:paraId="20780B8C" w14:textId="77777777" w:rsidR="00407296" w:rsidRPr="007F5C7F" w:rsidRDefault="00B26E14" w:rsidP="007F5C7F">
      <w:pPr>
        <w:spacing w:before="88"/>
        <w:ind w:left="376" w:right="577" w:hanging="60"/>
        <w:jc w:val="both"/>
        <w:rPr>
          <w:rFonts w:asciiTheme="minorHAnsi" w:hAnsiTheme="minorHAnsi" w:cstheme="minorHAnsi"/>
          <w:sz w:val="22"/>
          <w:szCs w:val="22"/>
        </w:rPr>
      </w:pPr>
      <w:r w:rsidRPr="007F5C7F">
        <w:rPr>
          <w:rFonts w:asciiTheme="minorHAnsi" w:hAnsiTheme="minorHAnsi" w:cstheme="minorHAnsi"/>
          <w:sz w:val="22"/>
          <w:szCs w:val="22"/>
        </w:rPr>
        <w:t>Projects included design and coding of the corporate website built in XHTML, DHTML, CSS and Flash. Responsible for all aspects of user interaction design from initial design proposals, wireframe mockups, design comps, implementation, te</w:t>
      </w:r>
      <w:r w:rsidRPr="007F5C7F">
        <w:rPr>
          <w:rFonts w:asciiTheme="minorHAnsi" w:hAnsiTheme="minorHAnsi" w:cstheme="minorHAnsi"/>
          <w:sz w:val="22"/>
          <w:szCs w:val="22"/>
        </w:rPr>
        <w:t>sting and style guides.</w:t>
      </w:r>
    </w:p>
    <w:p w14:paraId="385FBE1F" w14:textId="77777777" w:rsidR="00407296" w:rsidRPr="007F5C7F" w:rsidRDefault="00B26E14" w:rsidP="007F5C7F">
      <w:pPr>
        <w:spacing w:before="3"/>
        <w:ind w:left="316" w:right="1290"/>
        <w:jc w:val="both"/>
        <w:rPr>
          <w:rFonts w:asciiTheme="minorHAnsi" w:hAnsiTheme="minorHAnsi" w:cstheme="minorHAnsi"/>
          <w:sz w:val="22"/>
          <w:szCs w:val="22"/>
        </w:rPr>
      </w:pPr>
      <w:r w:rsidRPr="007F5C7F">
        <w:rPr>
          <w:rFonts w:asciiTheme="minorHAnsi" w:hAnsiTheme="minorHAnsi" w:cstheme="minorHAnsi"/>
          <w:sz w:val="22"/>
          <w:szCs w:val="22"/>
        </w:rPr>
        <w:t>UX Lead for the interaction and interface design of a flash-based image management application.</w:t>
      </w:r>
    </w:p>
    <w:p w14:paraId="4C0D87F3" w14:textId="77777777" w:rsidR="00407296" w:rsidRPr="007F5C7F" w:rsidRDefault="00407296" w:rsidP="007F5C7F">
      <w:pPr>
        <w:spacing w:before="9"/>
        <w:rPr>
          <w:rFonts w:asciiTheme="minorHAnsi" w:hAnsiTheme="minorHAnsi" w:cstheme="minorHAnsi"/>
          <w:sz w:val="22"/>
          <w:szCs w:val="22"/>
        </w:rPr>
      </w:pPr>
    </w:p>
    <w:p w14:paraId="3E254334" w14:textId="77777777" w:rsidR="00407296" w:rsidRPr="007F5C7F" w:rsidRDefault="00407296" w:rsidP="007F5C7F">
      <w:pPr>
        <w:rPr>
          <w:rFonts w:asciiTheme="minorHAnsi" w:hAnsiTheme="minorHAnsi" w:cstheme="minorHAnsi"/>
          <w:sz w:val="22"/>
          <w:szCs w:val="22"/>
        </w:rPr>
      </w:pPr>
    </w:p>
    <w:p w14:paraId="368FF822" w14:textId="77777777" w:rsidR="00407296" w:rsidRPr="007F5C7F" w:rsidRDefault="00B26E14" w:rsidP="007F5C7F">
      <w:pPr>
        <w:ind w:left="100"/>
        <w:rPr>
          <w:rFonts w:asciiTheme="minorHAnsi" w:hAnsiTheme="minorHAnsi" w:cstheme="minorHAnsi"/>
          <w:sz w:val="22"/>
          <w:szCs w:val="22"/>
        </w:rPr>
      </w:pPr>
      <w:r w:rsidRPr="007F5C7F">
        <w:rPr>
          <w:rFonts w:asciiTheme="minorHAnsi" w:hAnsiTheme="minorHAnsi" w:cstheme="minorHAnsi"/>
          <w:b/>
          <w:sz w:val="22"/>
          <w:szCs w:val="22"/>
        </w:rPr>
        <w:t>UI Designer/Front End Developer  at   Yaga</w:t>
      </w:r>
    </w:p>
    <w:p w14:paraId="4C2F0CD0" w14:textId="77777777" w:rsidR="00407296" w:rsidRPr="007F5C7F" w:rsidRDefault="00B26E14" w:rsidP="007F5C7F">
      <w:pPr>
        <w:spacing w:before="51"/>
        <w:ind w:left="100"/>
        <w:rPr>
          <w:rFonts w:asciiTheme="minorHAnsi" w:hAnsiTheme="minorHAnsi" w:cstheme="minorHAnsi"/>
          <w:sz w:val="22"/>
          <w:szCs w:val="22"/>
        </w:rPr>
      </w:pPr>
      <w:r w:rsidRPr="007F5C7F">
        <w:rPr>
          <w:rFonts w:asciiTheme="minorHAnsi" w:hAnsiTheme="minorHAnsi" w:cstheme="minorHAnsi"/>
          <w:sz w:val="22"/>
          <w:szCs w:val="22"/>
        </w:rPr>
        <w:t xml:space="preserve">2003  -  2004  </w:t>
      </w:r>
      <w:r w:rsidRPr="007F5C7F">
        <w:rPr>
          <w:rFonts w:asciiTheme="minorHAnsi" w:hAnsiTheme="minorHAnsi" w:cstheme="minorHAnsi"/>
          <w:sz w:val="22"/>
          <w:szCs w:val="22"/>
        </w:rPr>
        <w:t>(1 year)</w:t>
      </w:r>
    </w:p>
    <w:p w14:paraId="440B66F2" w14:textId="77777777" w:rsidR="00407296" w:rsidRPr="007F5C7F" w:rsidRDefault="00B26E14" w:rsidP="007F5C7F">
      <w:pPr>
        <w:spacing w:before="88"/>
        <w:ind w:left="316" w:right="3805"/>
        <w:rPr>
          <w:rFonts w:asciiTheme="minorHAnsi" w:hAnsiTheme="minorHAnsi" w:cstheme="minorHAnsi"/>
          <w:sz w:val="22"/>
          <w:szCs w:val="22"/>
        </w:rPr>
      </w:pPr>
      <w:r w:rsidRPr="007F5C7F">
        <w:rPr>
          <w:rFonts w:asciiTheme="minorHAnsi" w:hAnsiTheme="minorHAnsi" w:cstheme="minorHAnsi"/>
          <w:sz w:val="22"/>
          <w:szCs w:val="22"/>
        </w:rPr>
        <w:t xml:space="preserve">Worked as a UI Designer/Developer for a payment </w:t>
      </w:r>
      <w:r w:rsidRPr="007F5C7F">
        <w:rPr>
          <w:rFonts w:asciiTheme="minorHAnsi" w:hAnsiTheme="minorHAnsi" w:cstheme="minorHAnsi"/>
          <w:sz w:val="22"/>
          <w:szCs w:val="22"/>
        </w:rPr>
        <w:t>processing start-up. Designed and coded the user subscription JSP pages.</w:t>
      </w:r>
    </w:p>
    <w:p w14:paraId="04793486" w14:textId="77777777" w:rsidR="00407296" w:rsidRPr="007F5C7F" w:rsidRDefault="00407296" w:rsidP="007F5C7F">
      <w:pPr>
        <w:spacing w:before="8"/>
        <w:rPr>
          <w:rFonts w:asciiTheme="minorHAnsi" w:hAnsiTheme="minorHAnsi" w:cstheme="minorHAnsi"/>
          <w:sz w:val="22"/>
          <w:szCs w:val="22"/>
        </w:rPr>
      </w:pPr>
    </w:p>
    <w:p w14:paraId="38E0ADA8" w14:textId="77777777" w:rsidR="00407296" w:rsidRPr="007F5C7F" w:rsidRDefault="00B26E14" w:rsidP="007F5C7F">
      <w:pPr>
        <w:ind w:left="100"/>
        <w:rPr>
          <w:rFonts w:asciiTheme="minorHAnsi" w:hAnsiTheme="minorHAnsi" w:cstheme="minorHAnsi"/>
          <w:sz w:val="22"/>
          <w:szCs w:val="22"/>
        </w:rPr>
      </w:pPr>
      <w:r w:rsidRPr="007F5C7F">
        <w:rPr>
          <w:rFonts w:asciiTheme="minorHAnsi" w:hAnsiTheme="minorHAnsi" w:cstheme="minorHAnsi"/>
          <w:b/>
          <w:sz w:val="22"/>
          <w:szCs w:val="22"/>
        </w:rPr>
        <w:t>Web Designer/Developer</w:t>
      </w:r>
      <w:r w:rsidRPr="007F5C7F">
        <w:rPr>
          <w:rFonts w:asciiTheme="minorHAnsi" w:hAnsiTheme="minorHAnsi" w:cstheme="minorHAnsi"/>
          <w:b/>
          <w:spacing w:val="60"/>
          <w:sz w:val="22"/>
          <w:szCs w:val="22"/>
        </w:rPr>
        <w:t xml:space="preserve"> </w:t>
      </w:r>
      <w:r w:rsidRPr="007F5C7F">
        <w:rPr>
          <w:rFonts w:asciiTheme="minorHAnsi" w:hAnsiTheme="minorHAnsi" w:cstheme="minorHAnsi"/>
          <w:b/>
          <w:sz w:val="22"/>
          <w:szCs w:val="22"/>
        </w:rPr>
        <w:t>at   SDO.Net and TalkTech</w:t>
      </w:r>
    </w:p>
    <w:p w14:paraId="1E72C99E" w14:textId="77777777" w:rsidR="00407296" w:rsidRPr="007F5C7F" w:rsidRDefault="00B26E14" w:rsidP="007F5C7F">
      <w:pPr>
        <w:spacing w:before="51"/>
        <w:ind w:left="100"/>
        <w:rPr>
          <w:rFonts w:asciiTheme="minorHAnsi" w:hAnsiTheme="minorHAnsi" w:cstheme="minorHAnsi"/>
          <w:sz w:val="22"/>
          <w:szCs w:val="22"/>
        </w:rPr>
      </w:pPr>
      <w:r w:rsidRPr="007F5C7F">
        <w:rPr>
          <w:rFonts w:asciiTheme="minorHAnsi" w:hAnsiTheme="minorHAnsi" w:cstheme="minorHAnsi"/>
          <w:sz w:val="22"/>
          <w:szCs w:val="22"/>
        </w:rPr>
        <w:t xml:space="preserve">2002  -  2003  </w:t>
      </w:r>
      <w:r w:rsidRPr="007F5C7F">
        <w:rPr>
          <w:rFonts w:asciiTheme="minorHAnsi" w:hAnsiTheme="minorHAnsi" w:cstheme="minorHAnsi"/>
          <w:sz w:val="22"/>
          <w:szCs w:val="22"/>
        </w:rPr>
        <w:t>(1 year)</w:t>
      </w:r>
    </w:p>
    <w:p w14:paraId="34AD8618" w14:textId="77777777" w:rsidR="00407296" w:rsidRPr="007F5C7F" w:rsidRDefault="00B26E14" w:rsidP="007F5C7F">
      <w:pPr>
        <w:spacing w:before="88"/>
        <w:ind w:left="316" w:right="4096"/>
        <w:jc w:val="both"/>
        <w:rPr>
          <w:rFonts w:asciiTheme="minorHAnsi" w:hAnsiTheme="minorHAnsi" w:cstheme="minorHAnsi"/>
          <w:sz w:val="22"/>
          <w:szCs w:val="22"/>
        </w:rPr>
      </w:pPr>
      <w:r w:rsidRPr="007F5C7F">
        <w:rPr>
          <w:rFonts w:asciiTheme="minorHAnsi" w:hAnsiTheme="minorHAnsi" w:cstheme="minorHAnsi"/>
          <w:sz w:val="22"/>
          <w:szCs w:val="22"/>
        </w:rPr>
        <w:t>Employed as an interface and backend developer, PHP and mySQL.</w:t>
      </w:r>
    </w:p>
    <w:p w14:paraId="7FFE1C6F" w14:textId="77777777" w:rsidR="00407296" w:rsidRPr="007F5C7F" w:rsidRDefault="00B26E14" w:rsidP="007F5C7F">
      <w:pPr>
        <w:ind w:left="316" w:right="657"/>
        <w:rPr>
          <w:rFonts w:asciiTheme="minorHAnsi" w:hAnsiTheme="minorHAnsi" w:cstheme="minorHAnsi"/>
          <w:sz w:val="22"/>
          <w:szCs w:val="22"/>
        </w:rPr>
      </w:pPr>
      <w:r w:rsidRPr="007F5C7F">
        <w:rPr>
          <w:rFonts w:asciiTheme="minorHAnsi" w:hAnsiTheme="minorHAnsi" w:cstheme="minorHAnsi"/>
          <w:sz w:val="22"/>
          <w:szCs w:val="22"/>
        </w:rPr>
        <w:pict w14:anchorId="34103D37">
          <v:group id="_x0000_s1056" style="position:absolute;left:0;text-align:left;margin-left:36pt;margin-top:63.35pt;width:540pt;height:0;z-index:-251661312;mso-position-horizontal-relative:page" coordorigin="720,1267" coordsize="10800,0">
            <v:shape id="_x0000_s1057" style="position:absolute;left:720;top:1267;width:10800;height:0" coordorigin="720,1267" coordsize="10800,0" path="m720,1267r10800,e" filled="f" strokecolor="gray" strokeweight="1pt">
              <v:path arrowok="t"/>
            </v:shape>
            <w10:wrap anchorx="page"/>
          </v:group>
        </w:pict>
      </w:r>
      <w:r w:rsidRPr="007F5C7F">
        <w:rPr>
          <w:rFonts w:asciiTheme="minorHAnsi" w:hAnsiTheme="minorHAnsi" w:cstheme="minorHAnsi"/>
          <w:sz w:val="22"/>
          <w:szCs w:val="22"/>
        </w:rPr>
        <w:t xml:space="preserve">Our largest project was a Content </w:t>
      </w:r>
      <w:r w:rsidRPr="007F5C7F">
        <w:rPr>
          <w:rFonts w:asciiTheme="minorHAnsi" w:hAnsiTheme="minorHAnsi" w:cstheme="minorHAnsi"/>
          <w:sz w:val="22"/>
          <w:szCs w:val="22"/>
        </w:rPr>
        <w:t>Management System in Zope/Python for WNYC Radio in New York. News reader/compiler for TalkTech - radio show about Open Source technologies.</w:t>
      </w:r>
    </w:p>
    <w:p w14:paraId="5295C6BC" w14:textId="77777777" w:rsidR="00407296" w:rsidRPr="007F5C7F" w:rsidRDefault="00407296" w:rsidP="007F5C7F">
      <w:pPr>
        <w:spacing w:before="9"/>
        <w:rPr>
          <w:rFonts w:asciiTheme="minorHAnsi" w:hAnsiTheme="minorHAnsi" w:cstheme="minorHAnsi"/>
          <w:sz w:val="22"/>
          <w:szCs w:val="22"/>
        </w:rPr>
      </w:pPr>
    </w:p>
    <w:p w14:paraId="56F5F03D" w14:textId="77777777" w:rsidR="00407296" w:rsidRPr="007F5C7F" w:rsidRDefault="00407296" w:rsidP="007F5C7F">
      <w:pPr>
        <w:rPr>
          <w:rFonts w:asciiTheme="minorHAnsi" w:hAnsiTheme="minorHAnsi" w:cstheme="minorHAnsi"/>
          <w:sz w:val="22"/>
          <w:szCs w:val="22"/>
        </w:rPr>
      </w:pPr>
    </w:p>
    <w:p w14:paraId="340E3B1D" w14:textId="77777777" w:rsidR="00407296" w:rsidRPr="007F5C7F" w:rsidRDefault="00407296" w:rsidP="007F5C7F">
      <w:pPr>
        <w:rPr>
          <w:rFonts w:asciiTheme="minorHAnsi" w:hAnsiTheme="minorHAnsi" w:cstheme="minorHAnsi"/>
          <w:sz w:val="22"/>
          <w:szCs w:val="22"/>
        </w:rPr>
      </w:pPr>
    </w:p>
    <w:p w14:paraId="20FE910B" w14:textId="77777777" w:rsidR="00407296" w:rsidRPr="007F5C7F" w:rsidRDefault="00B26E14" w:rsidP="007F5C7F">
      <w:pPr>
        <w:spacing w:before="18"/>
        <w:ind w:left="100"/>
        <w:rPr>
          <w:rFonts w:asciiTheme="minorHAnsi" w:hAnsiTheme="minorHAnsi" w:cstheme="minorHAnsi"/>
          <w:sz w:val="22"/>
          <w:szCs w:val="22"/>
        </w:rPr>
      </w:pPr>
      <w:r w:rsidRPr="007F5C7F">
        <w:rPr>
          <w:rFonts w:asciiTheme="minorHAnsi" w:hAnsiTheme="minorHAnsi" w:cstheme="minorHAnsi"/>
          <w:sz w:val="22"/>
          <w:szCs w:val="22"/>
        </w:rPr>
        <w:t>Languages</w:t>
      </w:r>
    </w:p>
    <w:p w14:paraId="610F0DBD" w14:textId="77777777" w:rsidR="00407296" w:rsidRPr="007F5C7F" w:rsidRDefault="00B26E14" w:rsidP="007F5C7F">
      <w:pPr>
        <w:spacing w:before="24"/>
        <w:ind w:left="100"/>
        <w:rPr>
          <w:rFonts w:asciiTheme="minorHAnsi" w:hAnsiTheme="minorHAnsi" w:cstheme="minorHAnsi"/>
          <w:sz w:val="22"/>
          <w:szCs w:val="22"/>
        </w:rPr>
      </w:pPr>
      <w:r w:rsidRPr="007F5C7F">
        <w:rPr>
          <w:rFonts w:asciiTheme="minorHAnsi" w:hAnsiTheme="minorHAnsi" w:cstheme="minorHAnsi"/>
          <w:sz w:val="22"/>
          <w:szCs w:val="22"/>
        </w:rPr>
        <w:pict w14:anchorId="6E093880">
          <v:group id="_x0000_s1054" style="position:absolute;left:0;text-align:left;margin-left:36pt;margin-top:27.55pt;width:540pt;height:0;z-index:-251660288;mso-position-horizontal-relative:page" coordorigin="720,551" coordsize="10800,0">
            <v:shape id="_x0000_s1055" style="position:absolute;left:720;top:551;width:10800;height:0" coordorigin="720,551" coordsize="10800,0" path="m720,551r10800,e" filled="f" strokecolor="gray" strokeweight="1pt">
              <v:path arrowok="t"/>
            </v:shape>
            <w10:wrap anchorx="page"/>
          </v:group>
        </w:pict>
      </w:r>
      <w:r w:rsidRPr="007F5C7F">
        <w:rPr>
          <w:rFonts w:asciiTheme="minorHAnsi" w:hAnsiTheme="minorHAnsi" w:cstheme="minorHAnsi"/>
          <w:b/>
          <w:position w:val="-1"/>
          <w:sz w:val="22"/>
          <w:szCs w:val="22"/>
        </w:rPr>
        <w:t>French</w:t>
      </w:r>
    </w:p>
    <w:p w14:paraId="198EF516" w14:textId="77777777" w:rsidR="00407296" w:rsidRPr="007F5C7F" w:rsidRDefault="00407296" w:rsidP="007F5C7F">
      <w:pPr>
        <w:spacing w:before="18"/>
        <w:rPr>
          <w:rFonts w:asciiTheme="minorHAnsi" w:hAnsiTheme="minorHAnsi" w:cstheme="minorHAnsi"/>
          <w:sz w:val="22"/>
          <w:szCs w:val="22"/>
        </w:rPr>
      </w:pPr>
    </w:p>
    <w:p w14:paraId="1C5D1646" w14:textId="77777777" w:rsidR="00407296" w:rsidRPr="007F5C7F" w:rsidRDefault="00B26E14" w:rsidP="007F5C7F">
      <w:pPr>
        <w:spacing w:before="18"/>
        <w:ind w:left="100" w:right="8505"/>
        <w:rPr>
          <w:rFonts w:asciiTheme="minorHAnsi" w:hAnsiTheme="minorHAnsi" w:cstheme="minorHAnsi"/>
          <w:sz w:val="22"/>
          <w:szCs w:val="22"/>
        </w:rPr>
        <w:sectPr w:rsidR="00407296" w:rsidRPr="007F5C7F">
          <w:pgSz w:w="12240" w:h="15840"/>
          <w:pgMar w:top="620" w:right="620" w:bottom="280" w:left="620" w:header="0" w:footer="514" w:gutter="0"/>
          <w:cols w:space="720"/>
        </w:sectPr>
      </w:pPr>
      <w:r w:rsidRPr="007F5C7F">
        <w:rPr>
          <w:rFonts w:asciiTheme="minorHAnsi" w:hAnsiTheme="minorHAnsi" w:cstheme="minorHAnsi"/>
          <w:sz w:val="22"/>
          <w:szCs w:val="22"/>
        </w:rPr>
        <w:t xml:space="preserve">Skills &amp; Expertise </w:t>
      </w:r>
      <w:r w:rsidRPr="007F5C7F">
        <w:rPr>
          <w:rFonts w:asciiTheme="minorHAnsi" w:hAnsiTheme="minorHAnsi" w:cstheme="minorHAnsi"/>
          <w:b/>
          <w:sz w:val="22"/>
          <w:szCs w:val="22"/>
        </w:rPr>
        <w:t>User Experience Usability Testing Interaction Design</w:t>
      </w:r>
    </w:p>
    <w:p w14:paraId="3A2C47A2" w14:textId="77777777" w:rsidR="00407296" w:rsidRPr="007F5C7F" w:rsidRDefault="00B26E14" w:rsidP="007F5C7F">
      <w:pPr>
        <w:spacing w:before="76"/>
        <w:ind w:left="100" w:right="8239"/>
        <w:rPr>
          <w:rFonts w:asciiTheme="minorHAnsi" w:hAnsiTheme="minorHAnsi" w:cstheme="minorHAnsi"/>
          <w:sz w:val="22"/>
          <w:szCs w:val="22"/>
        </w:rPr>
      </w:pPr>
      <w:r w:rsidRPr="007F5C7F">
        <w:rPr>
          <w:rFonts w:asciiTheme="minorHAnsi" w:hAnsiTheme="minorHAnsi" w:cstheme="minorHAnsi"/>
          <w:b/>
          <w:sz w:val="22"/>
          <w:szCs w:val="22"/>
        </w:rPr>
        <w:lastRenderedPageBreak/>
        <w:t>Information Architecture User-centered Design User Research</w:t>
      </w:r>
    </w:p>
    <w:p w14:paraId="4FC4E146" w14:textId="77777777" w:rsidR="00407296" w:rsidRPr="007F5C7F" w:rsidRDefault="00B26E14" w:rsidP="007F5C7F">
      <w:pPr>
        <w:spacing w:before="1"/>
        <w:ind w:left="100" w:right="8732"/>
        <w:rPr>
          <w:rFonts w:asciiTheme="minorHAnsi" w:hAnsiTheme="minorHAnsi" w:cstheme="minorHAnsi"/>
          <w:sz w:val="22"/>
          <w:szCs w:val="22"/>
        </w:rPr>
      </w:pPr>
      <w:r w:rsidRPr="007F5C7F">
        <w:rPr>
          <w:rFonts w:asciiTheme="minorHAnsi" w:hAnsiTheme="minorHAnsi" w:cstheme="minorHAnsi"/>
          <w:b/>
          <w:sz w:val="22"/>
          <w:szCs w:val="22"/>
        </w:rPr>
        <w:t>Heuristic Evaluation Contextual Inquiry Persona Creation Wireframes OmniGraffle</w:t>
      </w:r>
    </w:p>
    <w:p w14:paraId="4F0328F3" w14:textId="77777777" w:rsidR="00407296" w:rsidRPr="007F5C7F" w:rsidRDefault="00B26E14" w:rsidP="007F5C7F">
      <w:pPr>
        <w:spacing w:before="1"/>
        <w:ind w:left="100" w:right="8625"/>
        <w:jc w:val="both"/>
        <w:rPr>
          <w:rFonts w:asciiTheme="minorHAnsi" w:hAnsiTheme="minorHAnsi" w:cstheme="minorHAnsi"/>
          <w:sz w:val="22"/>
          <w:szCs w:val="22"/>
        </w:rPr>
      </w:pPr>
      <w:r w:rsidRPr="007F5C7F">
        <w:rPr>
          <w:rFonts w:asciiTheme="minorHAnsi" w:hAnsiTheme="minorHAnsi" w:cstheme="minorHAnsi"/>
          <w:b/>
          <w:sz w:val="22"/>
          <w:szCs w:val="22"/>
        </w:rPr>
        <w:t>User Interface Design Usability Engineering Experience Design</w:t>
      </w:r>
    </w:p>
    <w:p w14:paraId="4746C90B" w14:textId="77777777" w:rsidR="00407296" w:rsidRPr="007F5C7F" w:rsidRDefault="00B26E14" w:rsidP="007F5C7F">
      <w:pPr>
        <w:spacing w:before="1"/>
        <w:ind w:left="100"/>
        <w:rPr>
          <w:rFonts w:asciiTheme="minorHAnsi" w:hAnsiTheme="minorHAnsi" w:cstheme="minorHAnsi"/>
          <w:sz w:val="22"/>
          <w:szCs w:val="22"/>
        </w:rPr>
      </w:pPr>
      <w:r w:rsidRPr="007F5C7F">
        <w:rPr>
          <w:rFonts w:asciiTheme="minorHAnsi" w:hAnsiTheme="minorHAnsi" w:cstheme="minorHAnsi"/>
          <w:b/>
          <w:sz w:val="22"/>
          <w:szCs w:val="22"/>
        </w:rPr>
        <w:t>User Experience Design</w:t>
      </w:r>
    </w:p>
    <w:p w14:paraId="019B91E0" w14:textId="77777777" w:rsidR="00407296" w:rsidRPr="007F5C7F" w:rsidRDefault="00B26E14" w:rsidP="007F5C7F">
      <w:pPr>
        <w:spacing w:before="32"/>
        <w:ind w:left="100" w:right="9106"/>
        <w:rPr>
          <w:rFonts w:asciiTheme="minorHAnsi" w:hAnsiTheme="minorHAnsi" w:cstheme="minorHAnsi"/>
          <w:sz w:val="22"/>
          <w:szCs w:val="22"/>
        </w:rPr>
      </w:pPr>
      <w:r w:rsidRPr="007F5C7F">
        <w:rPr>
          <w:rFonts w:asciiTheme="minorHAnsi" w:hAnsiTheme="minorHAnsi" w:cstheme="minorHAnsi"/>
          <w:b/>
          <w:sz w:val="22"/>
          <w:szCs w:val="22"/>
        </w:rPr>
        <w:t xml:space="preserve">Accessibility Content </w:t>
      </w:r>
      <w:r w:rsidRPr="007F5C7F">
        <w:rPr>
          <w:rFonts w:asciiTheme="minorHAnsi" w:hAnsiTheme="minorHAnsi" w:cstheme="minorHAnsi"/>
          <w:b/>
          <w:sz w:val="22"/>
          <w:szCs w:val="22"/>
        </w:rPr>
        <w:t>Strategy Site Maps Usability</w:t>
      </w:r>
    </w:p>
    <w:p w14:paraId="483800E9" w14:textId="77777777" w:rsidR="00407296" w:rsidRPr="007F5C7F" w:rsidRDefault="00B26E14" w:rsidP="007F5C7F">
      <w:pPr>
        <w:spacing w:before="1"/>
        <w:ind w:left="100" w:right="8785"/>
        <w:rPr>
          <w:rFonts w:asciiTheme="minorHAnsi" w:hAnsiTheme="minorHAnsi" w:cstheme="minorHAnsi"/>
          <w:sz w:val="22"/>
          <w:szCs w:val="22"/>
        </w:rPr>
      </w:pPr>
      <w:r w:rsidRPr="007F5C7F">
        <w:rPr>
          <w:rFonts w:asciiTheme="minorHAnsi" w:hAnsiTheme="minorHAnsi" w:cstheme="minorHAnsi"/>
          <w:b/>
          <w:sz w:val="22"/>
          <w:szCs w:val="22"/>
        </w:rPr>
        <w:t>Visual Design User Interface Mobile Applications Creative Direction CMS</w:t>
      </w:r>
    </w:p>
    <w:p w14:paraId="2787CFE0" w14:textId="77777777" w:rsidR="00407296" w:rsidRPr="007F5C7F" w:rsidRDefault="00B26E14" w:rsidP="007F5C7F">
      <w:pPr>
        <w:spacing w:before="1"/>
        <w:ind w:left="100"/>
        <w:rPr>
          <w:rFonts w:asciiTheme="minorHAnsi" w:hAnsiTheme="minorHAnsi" w:cstheme="minorHAnsi"/>
          <w:sz w:val="22"/>
          <w:szCs w:val="22"/>
        </w:rPr>
      </w:pPr>
      <w:r w:rsidRPr="007F5C7F">
        <w:rPr>
          <w:rFonts w:asciiTheme="minorHAnsi" w:hAnsiTheme="minorHAnsi" w:cstheme="minorHAnsi"/>
          <w:b/>
          <w:sz w:val="22"/>
          <w:szCs w:val="22"/>
        </w:rPr>
        <w:t>Persona</w:t>
      </w:r>
    </w:p>
    <w:p w14:paraId="203E9287" w14:textId="77777777" w:rsidR="00407296" w:rsidRPr="007F5C7F" w:rsidRDefault="00B26E14" w:rsidP="007F5C7F">
      <w:pPr>
        <w:spacing w:before="32"/>
        <w:ind w:left="100" w:right="9425"/>
        <w:rPr>
          <w:rFonts w:asciiTheme="minorHAnsi" w:hAnsiTheme="minorHAnsi" w:cstheme="minorHAnsi"/>
          <w:sz w:val="22"/>
          <w:szCs w:val="22"/>
        </w:rPr>
      </w:pPr>
      <w:r w:rsidRPr="007F5C7F">
        <w:rPr>
          <w:rFonts w:asciiTheme="minorHAnsi" w:hAnsiTheme="minorHAnsi" w:cstheme="minorHAnsi"/>
          <w:b/>
          <w:sz w:val="22"/>
          <w:szCs w:val="22"/>
        </w:rPr>
        <w:t>Task Analysis E-commerce Flash</w:t>
      </w:r>
    </w:p>
    <w:p w14:paraId="1B8809D4" w14:textId="77777777" w:rsidR="00407296" w:rsidRPr="007F5C7F" w:rsidRDefault="00B26E14" w:rsidP="007F5C7F">
      <w:pPr>
        <w:spacing w:before="1"/>
        <w:ind w:left="100"/>
        <w:rPr>
          <w:rFonts w:asciiTheme="minorHAnsi" w:hAnsiTheme="minorHAnsi" w:cstheme="minorHAnsi"/>
          <w:sz w:val="22"/>
          <w:szCs w:val="22"/>
        </w:rPr>
      </w:pPr>
      <w:r w:rsidRPr="007F5C7F">
        <w:rPr>
          <w:rFonts w:asciiTheme="minorHAnsi" w:hAnsiTheme="minorHAnsi" w:cstheme="minorHAnsi"/>
          <w:b/>
          <w:sz w:val="22"/>
          <w:szCs w:val="22"/>
        </w:rPr>
        <w:t>Drupal</w:t>
      </w:r>
    </w:p>
    <w:p w14:paraId="4CEDDA1D" w14:textId="77777777" w:rsidR="00407296" w:rsidRPr="007F5C7F" w:rsidRDefault="00B26E14" w:rsidP="007F5C7F">
      <w:pPr>
        <w:spacing w:before="32"/>
        <w:ind w:left="100"/>
        <w:rPr>
          <w:rFonts w:asciiTheme="minorHAnsi" w:hAnsiTheme="minorHAnsi" w:cstheme="minorHAnsi"/>
          <w:sz w:val="22"/>
          <w:szCs w:val="22"/>
        </w:rPr>
      </w:pPr>
      <w:r w:rsidRPr="007F5C7F">
        <w:rPr>
          <w:rFonts w:asciiTheme="minorHAnsi" w:hAnsiTheme="minorHAnsi" w:cstheme="minorHAnsi"/>
          <w:b/>
          <w:sz w:val="22"/>
          <w:szCs w:val="22"/>
        </w:rPr>
        <w:t>Mobile Devices</w:t>
      </w:r>
    </w:p>
    <w:p w14:paraId="5BD56B0B" w14:textId="77777777" w:rsidR="00407296" w:rsidRPr="007F5C7F" w:rsidRDefault="00B26E14" w:rsidP="007F5C7F">
      <w:pPr>
        <w:spacing w:before="32"/>
        <w:ind w:left="100"/>
        <w:rPr>
          <w:rFonts w:asciiTheme="minorHAnsi" w:hAnsiTheme="minorHAnsi" w:cstheme="minorHAnsi"/>
          <w:sz w:val="22"/>
          <w:szCs w:val="22"/>
        </w:rPr>
      </w:pPr>
      <w:r w:rsidRPr="007F5C7F">
        <w:rPr>
          <w:rFonts w:asciiTheme="minorHAnsi" w:hAnsiTheme="minorHAnsi" w:cstheme="minorHAnsi"/>
          <w:b/>
          <w:sz w:val="22"/>
          <w:szCs w:val="22"/>
        </w:rPr>
        <w:t>Human Computer Interaction</w:t>
      </w:r>
    </w:p>
    <w:p w14:paraId="25785D0A" w14:textId="77777777" w:rsidR="00407296" w:rsidRPr="007F5C7F" w:rsidRDefault="00B26E14" w:rsidP="007F5C7F">
      <w:pPr>
        <w:spacing w:before="32"/>
        <w:ind w:left="100"/>
        <w:rPr>
          <w:rFonts w:asciiTheme="minorHAnsi" w:hAnsiTheme="minorHAnsi" w:cstheme="minorHAnsi"/>
          <w:sz w:val="22"/>
          <w:szCs w:val="22"/>
        </w:rPr>
      </w:pPr>
      <w:r w:rsidRPr="007F5C7F">
        <w:rPr>
          <w:rFonts w:asciiTheme="minorHAnsi" w:hAnsiTheme="minorHAnsi" w:cstheme="minorHAnsi"/>
          <w:b/>
          <w:sz w:val="22"/>
          <w:szCs w:val="22"/>
        </w:rPr>
        <w:t>CSS</w:t>
      </w:r>
    </w:p>
    <w:p w14:paraId="15960C85" w14:textId="77777777" w:rsidR="00407296" w:rsidRPr="007F5C7F" w:rsidRDefault="00B26E14" w:rsidP="007F5C7F">
      <w:pPr>
        <w:spacing w:before="32"/>
        <w:ind w:left="100" w:right="8852"/>
        <w:rPr>
          <w:rFonts w:asciiTheme="minorHAnsi" w:hAnsiTheme="minorHAnsi" w:cstheme="minorHAnsi"/>
          <w:sz w:val="22"/>
          <w:szCs w:val="22"/>
        </w:rPr>
      </w:pPr>
      <w:r w:rsidRPr="007F5C7F">
        <w:rPr>
          <w:rFonts w:asciiTheme="minorHAnsi" w:hAnsiTheme="minorHAnsi" w:cstheme="minorHAnsi"/>
          <w:b/>
          <w:sz w:val="22"/>
          <w:szCs w:val="22"/>
        </w:rPr>
        <w:t>Web Applications Web Development Information Design Front-end</w:t>
      </w:r>
    </w:p>
    <w:p w14:paraId="386B1386" w14:textId="77777777" w:rsidR="00407296" w:rsidRPr="007F5C7F" w:rsidRDefault="00B26E14" w:rsidP="007F5C7F">
      <w:pPr>
        <w:spacing w:before="1"/>
        <w:ind w:left="100"/>
        <w:rPr>
          <w:rFonts w:asciiTheme="minorHAnsi" w:hAnsiTheme="minorHAnsi" w:cstheme="minorHAnsi"/>
          <w:sz w:val="22"/>
          <w:szCs w:val="22"/>
        </w:rPr>
      </w:pPr>
      <w:r w:rsidRPr="007F5C7F">
        <w:rPr>
          <w:rFonts w:asciiTheme="minorHAnsi" w:hAnsiTheme="minorHAnsi" w:cstheme="minorHAnsi"/>
          <w:b/>
          <w:sz w:val="22"/>
          <w:szCs w:val="22"/>
        </w:rPr>
        <w:t>C</w:t>
      </w:r>
      <w:r w:rsidRPr="007F5C7F">
        <w:rPr>
          <w:rFonts w:asciiTheme="minorHAnsi" w:hAnsiTheme="minorHAnsi" w:cstheme="minorHAnsi"/>
          <w:b/>
          <w:sz w:val="22"/>
          <w:szCs w:val="22"/>
        </w:rPr>
        <w:t>ascading Style Sheets (CSS)</w:t>
      </w:r>
    </w:p>
    <w:p w14:paraId="7ED8C0E9" w14:textId="77777777" w:rsidR="00407296" w:rsidRPr="007F5C7F" w:rsidRDefault="00B26E14" w:rsidP="007F5C7F">
      <w:pPr>
        <w:spacing w:before="32"/>
        <w:ind w:left="100"/>
        <w:rPr>
          <w:rFonts w:asciiTheme="minorHAnsi" w:hAnsiTheme="minorHAnsi" w:cstheme="minorHAnsi"/>
          <w:sz w:val="22"/>
          <w:szCs w:val="22"/>
        </w:rPr>
      </w:pPr>
      <w:r w:rsidRPr="007F5C7F">
        <w:rPr>
          <w:rFonts w:asciiTheme="minorHAnsi" w:hAnsiTheme="minorHAnsi" w:cstheme="minorHAnsi"/>
          <w:sz w:val="22"/>
          <w:szCs w:val="22"/>
        </w:rPr>
        <w:pict w14:anchorId="72C97850">
          <v:group id="_x0000_s1052" style="position:absolute;left:0;text-align:left;margin-left:36pt;margin-top:27.95pt;width:540pt;height:0;z-index:-251659264;mso-position-horizontal-relative:page" coordorigin="720,559" coordsize="10800,0">
            <v:shape id="_x0000_s1053" style="position:absolute;left:720;top:559;width:10800;height:0" coordorigin="720,559" coordsize="10800,0" path="m720,559r10800,e" filled="f" strokecolor="gray" strokeweight="1pt">
              <v:path arrowok="t"/>
            </v:shape>
            <w10:wrap anchorx="page"/>
          </v:group>
        </w:pict>
      </w:r>
      <w:r w:rsidRPr="007F5C7F">
        <w:rPr>
          <w:rFonts w:asciiTheme="minorHAnsi" w:hAnsiTheme="minorHAnsi" w:cstheme="minorHAnsi"/>
          <w:b/>
          <w:position w:val="-1"/>
          <w:sz w:val="22"/>
          <w:szCs w:val="22"/>
        </w:rPr>
        <w:t>Wireframing</w:t>
      </w:r>
    </w:p>
    <w:p w14:paraId="5C6DA48D" w14:textId="77777777" w:rsidR="00407296" w:rsidRPr="007F5C7F" w:rsidRDefault="00407296" w:rsidP="007F5C7F">
      <w:pPr>
        <w:spacing w:before="18"/>
        <w:rPr>
          <w:rFonts w:asciiTheme="minorHAnsi" w:hAnsiTheme="minorHAnsi" w:cstheme="minorHAnsi"/>
          <w:sz w:val="22"/>
          <w:szCs w:val="22"/>
        </w:rPr>
      </w:pPr>
    </w:p>
    <w:p w14:paraId="754EA370" w14:textId="77777777" w:rsidR="00407296" w:rsidRPr="007F5C7F" w:rsidRDefault="00B26E14" w:rsidP="007F5C7F">
      <w:pPr>
        <w:spacing w:before="18"/>
        <w:ind w:left="100"/>
        <w:rPr>
          <w:rFonts w:asciiTheme="minorHAnsi" w:hAnsiTheme="minorHAnsi" w:cstheme="minorHAnsi"/>
          <w:sz w:val="22"/>
          <w:szCs w:val="22"/>
        </w:rPr>
      </w:pPr>
      <w:r w:rsidRPr="007F5C7F">
        <w:rPr>
          <w:rFonts w:asciiTheme="minorHAnsi" w:hAnsiTheme="minorHAnsi" w:cstheme="minorHAnsi"/>
          <w:sz w:val="22"/>
          <w:szCs w:val="22"/>
        </w:rPr>
        <w:t>Education</w:t>
      </w:r>
    </w:p>
    <w:p w14:paraId="64E1074E" w14:textId="77777777" w:rsidR="00407296" w:rsidRPr="007F5C7F" w:rsidRDefault="00B26E14" w:rsidP="007F5C7F">
      <w:pPr>
        <w:spacing w:before="24"/>
        <w:ind w:left="100"/>
        <w:rPr>
          <w:rFonts w:asciiTheme="minorHAnsi" w:hAnsiTheme="minorHAnsi" w:cstheme="minorHAnsi"/>
          <w:sz w:val="22"/>
          <w:szCs w:val="22"/>
        </w:rPr>
      </w:pPr>
      <w:r w:rsidRPr="007F5C7F">
        <w:rPr>
          <w:rFonts w:asciiTheme="minorHAnsi" w:hAnsiTheme="minorHAnsi" w:cstheme="minorHAnsi"/>
          <w:b/>
          <w:sz w:val="22"/>
          <w:szCs w:val="22"/>
        </w:rPr>
        <w:t>Middlesex University</w:t>
      </w:r>
    </w:p>
    <w:p w14:paraId="27E232D9" w14:textId="77777777" w:rsidR="00407296" w:rsidRPr="007F5C7F" w:rsidRDefault="00B26E14" w:rsidP="007F5C7F">
      <w:pPr>
        <w:spacing w:before="47"/>
        <w:ind w:left="100"/>
        <w:rPr>
          <w:rFonts w:asciiTheme="minorHAnsi" w:hAnsiTheme="minorHAnsi" w:cstheme="minorHAnsi"/>
          <w:sz w:val="22"/>
          <w:szCs w:val="22"/>
        </w:rPr>
      </w:pPr>
      <w:r w:rsidRPr="007F5C7F">
        <w:rPr>
          <w:rFonts w:asciiTheme="minorHAnsi" w:hAnsiTheme="minorHAnsi" w:cstheme="minorHAnsi"/>
          <w:sz w:val="22"/>
          <w:szCs w:val="22"/>
        </w:rPr>
        <w:t>MA, Design for Interactive Media</w:t>
      </w:r>
    </w:p>
    <w:p w14:paraId="2BC57DCF" w14:textId="77777777" w:rsidR="00407296" w:rsidRPr="007F5C7F" w:rsidRDefault="00B26E14" w:rsidP="007F5C7F">
      <w:pPr>
        <w:spacing w:before="88"/>
        <w:ind w:left="100"/>
        <w:rPr>
          <w:rFonts w:asciiTheme="minorHAnsi" w:hAnsiTheme="minorHAnsi" w:cstheme="minorHAnsi"/>
          <w:sz w:val="22"/>
          <w:szCs w:val="22"/>
        </w:rPr>
      </w:pPr>
      <w:r w:rsidRPr="007F5C7F">
        <w:rPr>
          <w:rFonts w:asciiTheme="minorHAnsi" w:hAnsiTheme="minorHAnsi" w:cstheme="minorHAnsi"/>
          <w:b/>
          <w:sz w:val="22"/>
          <w:szCs w:val="22"/>
        </w:rPr>
        <w:t>UCL</w:t>
      </w:r>
    </w:p>
    <w:p w14:paraId="527832E8" w14:textId="77777777" w:rsidR="00407296" w:rsidRPr="007F5C7F" w:rsidRDefault="00B26E14" w:rsidP="007F5C7F">
      <w:pPr>
        <w:spacing w:before="47"/>
        <w:ind w:left="100"/>
        <w:rPr>
          <w:rFonts w:asciiTheme="minorHAnsi" w:hAnsiTheme="minorHAnsi" w:cstheme="minorHAnsi"/>
          <w:sz w:val="22"/>
          <w:szCs w:val="22"/>
        </w:rPr>
        <w:sectPr w:rsidR="00407296" w:rsidRPr="007F5C7F">
          <w:pgSz w:w="12240" w:h="15840"/>
          <w:pgMar w:top="620" w:right="620" w:bottom="280" w:left="620" w:header="0" w:footer="514" w:gutter="0"/>
          <w:cols w:space="720"/>
        </w:sectPr>
      </w:pPr>
      <w:r w:rsidRPr="007F5C7F">
        <w:rPr>
          <w:rFonts w:asciiTheme="minorHAnsi" w:hAnsiTheme="minorHAnsi" w:cstheme="minorHAnsi"/>
          <w:sz w:val="22"/>
          <w:szCs w:val="22"/>
        </w:rPr>
        <w:pict w14:anchorId="361991F8">
          <v:group id="_x0000_s1050" style="position:absolute;left:0;text-align:left;margin-left:36pt;margin-top:31.5pt;width:540pt;height:0;z-index:-251658240;mso-position-horizontal-relative:page" coordorigin="720,630" coordsize="10800,0">
            <v:shape id="_x0000_s1051" style="position:absolute;left:720;top:630;width:10800;height:0" coordorigin="720,630" coordsize="10800,0" path="m720,630r10800,e" filled="f" strokecolor="gray" strokeweight="1pt">
              <v:path arrowok="t"/>
            </v:shape>
            <w10:wrap anchorx="page"/>
          </v:group>
        </w:pict>
      </w:r>
      <w:r w:rsidRPr="007F5C7F">
        <w:rPr>
          <w:rFonts w:asciiTheme="minorHAnsi" w:hAnsiTheme="minorHAnsi" w:cstheme="minorHAnsi"/>
          <w:sz w:val="22"/>
          <w:szCs w:val="22"/>
        </w:rPr>
        <w:t>Bsc 1st Class Hons., Psychology</w:t>
      </w:r>
    </w:p>
    <w:p w14:paraId="6845DDC6" w14:textId="77777777" w:rsidR="00407296" w:rsidRPr="007F5C7F" w:rsidRDefault="00B26E14" w:rsidP="007F5C7F">
      <w:pPr>
        <w:spacing w:before="40"/>
        <w:ind w:left="100"/>
        <w:rPr>
          <w:rFonts w:asciiTheme="minorHAnsi" w:hAnsiTheme="minorHAnsi" w:cstheme="minorHAnsi"/>
          <w:sz w:val="22"/>
          <w:szCs w:val="22"/>
        </w:rPr>
      </w:pPr>
      <w:r w:rsidRPr="007F5C7F">
        <w:rPr>
          <w:rFonts w:asciiTheme="minorHAnsi" w:hAnsiTheme="minorHAnsi" w:cstheme="minorHAnsi"/>
          <w:sz w:val="22"/>
          <w:szCs w:val="22"/>
        </w:rPr>
        <w:lastRenderedPageBreak/>
        <w:pict w14:anchorId="0E01A925">
          <v:group id="_x0000_s1040" style="position:absolute;left:0;text-align:left;margin-left:119pt;margin-top:91.1pt;width:35pt;height:30.15pt;z-index:-251656192;mso-position-horizontal-relative:page" coordorigin="2380,1822" coordsize="700,603">
            <v:shape id="_x0000_s1049" style="position:absolute;left:2383;top:1824;width:594;height:598" coordorigin="2383,1824" coordsize="594,598" path="m2383,1867r6,-21l2404,1831r21,-7l2933,1824r22,6l2970,1845r7,21l2977,2379r-6,21l2956,2416r-22,6l2427,2422r-22,-6l2389,2402r-6,-21l2383,1867xe" fillcolor="#bababa" stroked="f">
              <v:path arrowok="t"/>
            </v:shape>
            <v:shape id="_x0000_s1048" style="position:absolute;left:2468;top:1925;width:101;height:93" coordorigin="2468,1925" coordsize="101,93" path="m2468,1971r1,-10l2478,1942r17,-13l2519,1925r10,l2550,1934r14,16l2569,1971r-1,10l2559,2000r-17,13l2518,2018r-1,l2507,2017r-21,-9l2473,1992r-5,-21xe" stroked="f">
              <v:path arrowok="t"/>
            </v:shape>
            <v:shape id="_x0000_s1047" style="position:absolute;left:2518;top:2055;width:0;height:270" coordorigin="2518,2055" coordsize="0,270" path="m2518,2325r,-270e" filled="f" strokecolor="white" strokeweight="1.61767mm">
              <v:path arrowok="t"/>
            </v:shape>
            <v:shape id="_x0000_s1046" style="position:absolute;left:2702;top:2048;width:184;height:276" coordorigin="2702,2048" coordsize="184,276" path="m2705,2152r-2,6l2702,2166r,-73l2719,2072r15,-12l2755,2052r28,-4l2804,2050r20,6l2841,2065r16,13l2869,2095r9,21l2884,2141r2,29l2886,2325r-89,l2797,2180r-2,-21l2787,2138r-14,-14l2751,2119r-19,4l2715,2135r-10,17xe" stroked="f">
              <v:path arrowok="t"/>
            </v:shape>
            <v:shape id="_x0000_s1045" style="position:absolute;left:2612;top:2055;width:90;height:270" coordorigin="2612,2055" coordsize="90,270" path="m2702,2055r,38l2702,2094r,l2702,2325r-90,l2613,2316r,-14l2613,2283r,-23l2613,2234r,-28l2613,2178r,-79l2613,2079r,-15l2612,2055r90,xe" stroked="f">
              <v:path arrowok="t"/>
            </v:shape>
            <v:shape id="_x0000_s1044" style="position:absolute;left:3012;top:2266;width:66;height:66" coordorigin="3012,2266" coordsize="66,66" path="m3072,2314r,-30l3060,2272r-30,l3024,2274r21,-8l3052,2267r18,12l3078,2299r-6,15xe" fillcolor="#999" stroked="f">
              <v:path arrowok="t"/>
            </v:shape>
            <v:shape id="_x0000_s1043" style="position:absolute;left:3012;top:2266;width:66;height:66" coordorigin="3012,2266" coordsize="66,66" path="m3060,2292r,6l3056,2301r-5,1l3061,2318r-8,l3044,2303r-5,l3039,2318r-7,l3032,2280r15,l3039,2286r,11l3048,2297r5,-1l3053,2291r3,-11l3060,2284r,8xe" fillcolor="#999" stroked="f">
              <v:path arrowok="t"/>
            </v:shape>
            <v:shape id="_x0000_s1042" style="position:absolute;left:3012;top:2266;width:66;height:66" coordorigin="3012,2266" coordsize="66,66" path="m3053,2291r,-5l3048,2286r-4,l3039,2286r8,-6l3056,2280r-3,11xe" fillcolor="#999" stroked="f">
              <v:path arrowok="t"/>
            </v:shape>
            <v:shape id="_x0000_s1041" style="position:absolute;left:3012;top:2266;width:66;height:66" coordorigin="3012,2266" coordsize="66,66" path="m3078,2299r-1,8l3065,2325r-20,7l3037,2331r-18,-11l3012,2299r1,-7l3024,2274r6,-2l3018,2284r,30l3030,2326r30,l3072,2314r6,-15xe" fillcolor="#999" stroked="f">
              <v:path arrowok="t"/>
            </v:shape>
            <w10:wrap anchorx="page"/>
          </v:group>
        </w:pict>
      </w:r>
      <w:r w:rsidRPr="007F5C7F">
        <w:rPr>
          <w:rFonts w:asciiTheme="minorHAnsi" w:hAnsiTheme="minorHAnsi" w:cstheme="minorHAnsi"/>
          <w:b/>
          <w:sz w:val="22"/>
          <w:szCs w:val="22"/>
        </w:rPr>
        <w:t>Dawa Riley</w:t>
      </w:r>
    </w:p>
    <w:p w14:paraId="5B59D98F" w14:textId="77777777" w:rsidR="00407296" w:rsidRPr="007F5C7F" w:rsidRDefault="00B26E14" w:rsidP="007F5C7F">
      <w:pPr>
        <w:spacing w:before="10"/>
        <w:ind w:left="100" w:right="6963"/>
        <w:rPr>
          <w:rFonts w:asciiTheme="minorHAnsi" w:hAnsiTheme="minorHAnsi" w:cstheme="minorHAnsi"/>
          <w:sz w:val="22"/>
          <w:szCs w:val="22"/>
        </w:rPr>
      </w:pPr>
      <w:r w:rsidRPr="007F5C7F">
        <w:rPr>
          <w:rFonts w:asciiTheme="minorHAnsi" w:hAnsiTheme="minorHAnsi" w:cstheme="minorHAnsi"/>
          <w:sz w:val="22"/>
          <w:szCs w:val="22"/>
        </w:rPr>
        <w:pict w14:anchorId="70C29FF1">
          <v:group id="_x0000_s1038" style="position:absolute;left:0;text-align:left;margin-left:36pt;margin-top:53.9pt;width:540pt;height:0;z-index:-251657216;mso-position-horizontal-relative:page" coordorigin="720,1078" coordsize="10800,0">
            <v:shape id="_x0000_s1039" style="position:absolute;left:720;top:1078;width:10800;height:0" coordorigin="720,1078" coordsize="10800,0" path="m720,1078r10800,e" filled="f" strokecolor="gray" strokeweight="1pt">
              <v:path arrowok="t"/>
            </v:shape>
            <w10:wrap anchorx="page"/>
          </v:group>
        </w:pict>
      </w:r>
      <w:r w:rsidRPr="007F5C7F">
        <w:rPr>
          <w:rFonts w:asciiTheme="minorHAnsi" w:hAnsiTheme="minorHAnsi" w:cstheme="minorHAnsi"/>
          <w:sz w:val="22"/>
          <w:szCs w:val="22"/>
        </w:rPr>
        <w:pict w14:anchorId="757EE6E5">
          <v:group id="_x0000_s1034" style="position:absolute;left:0;text-align:left;margin-left:35.85pt;margin-top:71.1pt;width:19.25pt;height:22.45pt;z-index:-251655168;mso-position-horizontal-relative:page" coordorigin="717,1422" coordsize="385,449">
            <v:shape id="_x0000_s1037" style="position:absolute;left:720;top:1433;width:248;height:392" coordorigin="720,1433" coordsize="248,392" path="m720,1825r,-392l810,1433r,310l968,1743r,82l720,1825xe" fillcolor="#999" stroked="f">
              <v:path arrowok="t"/>
            </v:shape>
            <v:shape id="_x0000_s1036" style="position:absolute;left:998;top:1425;width:101;height:93" coordorigin="998,1425" coordsize="101,93" path="m998,1471r1,-10l1008,1442r17,-13l1049,1425r11,1l1081,1434r13,16l1099,1471r-1,10l1090,1500r-17,13l1049,1518r-1,l1038,1517r-21,-9l1003,1492r-5,-21xe" fillcolor="#999" stroked="f">
              <v:path arrowok="t"/>
            </v:shape>
            <v:shape id="_x0000_s1035" style="position:absolute;left:1049;top:1555;width:0;height:270" coordorigin="1049,1555" coordsize="0,270" path="m1049,1825r,-270e" filled="f" strokecolor="#999" strokeweight="1.61775mm">
              <v:path arrowok="t"/>
            </v:shape>
            <w10:wrap anchorx="page"/>
          </v:group>
        </w:pict>
      </w:r>
      <w:r w:rsidRPr="007F5C7F">
        <w:rPr>
          <w:rFonts w:asciiTheme="minorHAnsi" w:hAnsiTheme="minorHAnsi" w:cstheme="minorHAnsi"/>
          <w:sz w:val="22"/>
          <w:szCs w:val="22"/>
        </w:rPr>
        <w:pict w14:anchorId="206CD342">
          <v:group id="_x0000_s1026" style="position:absolute;left:0;text-align:left;margin-left:56.6pt;margin-top:71.5pt;width:58.25pt;height:20.2pt;z-index:-251654144;mso-position-horizontal-relative:page" coordorigin="1132,1430" coordsize="1165,404">
            <v:shape id="_x0000_s1033" style="position:absolute;left:1225;top:1548;width:184;height:276" coordorigin="1225,1548" coordsize="184,276" path="m1228,1652r-3,6l1225,1666r,-73l1241,1573r16,-12l1278,1552r28,-4l1327,1550r19,6l1364,1565r15,13l1392,1595r9,21l1407,1641r2,29l1409,1825r-90,l1319,1680r-2,-21l1310,1638r-15,-14l1274,1619r-19,4l1238,1636r-10,16xe" fillcolor="#999" stroked="f">
              <v:path arrowok="t"/>
            </v:shape>
            <v:shape id="_x0000_s1032" style="position:absolute;left:1135;top:1555;width:90;height:270" coordorigin="1135,1555" coordsize="90,270" path="m1225,1555r,38l1224,1594r1,l1225,1825r-90,l1135,1816r,-13l1135,1784r,-24l1135,1734r,-28l1136,1678r,-79l1135,1579r,-15l1135,1555r90,xe" fillcolor="#999" stroked="f">
              <v:path arrowok="t"/>
            </v:shape>
            <v:shape id="_x0000_s1031" style="position:absolute;left:1446;top:1433;width:293;height:392" coordorigin="1446,1433" coordsize="293,392" path="m1620,1657r119,168l1628,1825r-70,-116l1535,1737r,88l1446,1825r,-392l1535,1433r,224l1542,1647r12,-17l1570,1608r16,-23l1601,1564r11,-15l1616,1543r108,l1620,1657xe" fillcolor="#999" stroked="f">
              <v:path arrowok="t"/>
            </v:shape>
            <v:shape id="_x0000_s1030" style="position:absolute;left:1707;top:1536;width:274;height:294" coordorigin="1707,1536" coordsize="274,294" path="m1780,1554r21,-10l1806,1614r-10,19l1792,1651r106,l1793,1712r4,18l1809,1745r18,12l1849,1763r25,2l1875,1765r21,l1917,1762r18,-3l1954,1753r11,60l1943,1820r-19,5l1904,1828r-21,2l1861,1830r-15,l1821,1827r-23,-6l1777,1813r-18,-11l1743,1788r-13,-16l1720,1754r-7,-21l1708,1711r-1,-24l1707,1677r3,-21l1715,1636r7,-20l1733,1598r13,-17l1762,1566r18,-12xe" fillcolor="#999" stroked="f">
              <v:path arrowok="t"/>
            </v:shape>
            <v:shape id="_x0000_s1029" style="position:absolute;left:1707;top:1536;width:274;height:294" coordorigin="1707,1536" coordsize="274,294" path="m1826,1538r27,-2l1868,1537r25,4l1915,1550r19,12l1949,1577r12,17l1970,1613r6,20l1980,1655r1,22l1981,1692r-1,13l1978,1712r-185,l1898,1651r-1,-14l1889,1617r-15,-16l1848,1594r-25,6l1806,1614r-5,-70l1826,1538xe" fillcolor="#999" stroked="f">
              <v:path arrowok="t"/>
            </v:shape>
            <v:shape id="_x0000_s1028" style="position:absolute;left:1996;top:1433;width:299;height:398" coordorigin="1996,1433" coordsize="299,398" path="m2105,1539r21,-2l2129,1537r24,3l2173,1546r17,10l2202,1569r1,l2203,1433r90,l2203,1700r,-48l2202,1647r-3,-8l2188,1621r-17,-12l2149,1604r-1,l2126,1609r-17,11l2097,1637r-7,22l2087,1684r3,25l2098,1731r12,16l2128,1758r21,3l2162,1824r-21,5l2120,1831r-11,l2088,1827r-19,-7l2052,1809r-16,-13l2022,1779r-11,-20l2003,1738r-5,-25l1996,1687r2,-26l2002,1636r8,-22l2021,1594r13,-17l2050,1563r17,-11l2085,1543r20,-4xe" fillcolor="#999" stroked="f">
              <v:path arrowok="t"/>
            </v:shape>
            <v:shape id="_x0000_s1027" style="position:absolute;left:1996;top:1433;width:299;height:398" coordorigin="1996,1433" coordsize="299,398" path="m2215,1825r-3,-41l2210,1784r-1,2l2196,1802r-16,13l2162,1824r-13,-63l2157,1761r20,-7l2192,1739r9,-20l2202,1714r1,-7l2203,1700r90,-267l2293,1745r,23l2293,1790r1,19l2295,1825r-80,xe" fillcolor="#999" stroked="f">
              <v:path arrowok="t"/>
            </v:shape>
            <w10:wrap anchorx="page"/>
          </v:group>
        </w:pict>
      </w:r>
      <w:r w:rsidRPr="007F5C7F">
        <w:rPr>
          <w:rFonts w:asciiTheme="minorHAnsi" w:hAnsiTheme="minorHAnsi" w:cstheme="minorHAnsi"/>
          <w:sz w:val="22"/>
          <w:szCs w:val="22"/>
        </w:rPr>
        <w:t xml:space="preserve">Sr. UX Designer Freelance Available </w:t>
      </w:r>
      <w:hyperlink r:id="rId9">
        <w:r w:rsidRPr="007F5C7F">
          <w:rPr>
            <w:rFonts w:asciiTheme="minorHAnsi" w:hAnsiTheme="minorHAnsi" w:cstheme="minorHAnsi"/>
            <w:sz w:val="22"/>
            <w:szCs w:val="22"/>
          </w:rPr>
          <w:t>dawachan@gmail.com</w:t>
        </w:r>
      </w:hyperlink>
    </w:p>
    <w:p w14:paraId="20FC1A9E" w14:textId="77777777" w:rsidR="00407296" w:rsidRPr="007F5C7F" w:rsidRDefault="00407296" w:rsidP="007F5C7F">
      <w:pPr>
        <w:spacing w:before="7"/>
        <w:rPr>
          <w:rFonts w:asciiTheme="minorHAnsi" w:hAnsiTheme="minorHAnsi" w:cstheme="minorHAnsi"/>
          <w:sz w:val="22"/>
          <w:szCs w:val="22"/>
        </w:rPr>
      </w:pPr>
    </w:p>
    <w:p w14:paraId="0295E6CF" w14:textId="77777777" w:rsidR="00407296" w:rsidRPr="007F5C7F" w:rsidRDefault="00407296" w:rsidP="007F5C7F">
      <w:pPr>
        <w:rPr>
          <w:rFonts w:asciiTheme="minorHAnsi" w:hAnsiTheme="minorHAnsi" w:cstheme="minorHAnsi"/>
          <w:sz w:val="22"/>
          <w:szCs w:val="22"/>
        </w:rPr>
      </w:pPr>
    </w:p>
    <w:p w14:paraId="4BC44AA5" w14:textId="77777777" w:rsidR="00407296" w:rsidRPr="007F5C7F" w:rsidRDefault="00407296" w:rsidP="007F5C7F">
      <w:pPr>
        <w:rPr>
          <w:rFonts w:asciiTheme="minorHAnsi" w:hAnsiTheme="minorHAnsi" w:cstheme="minorHAnsi"/>
          <w:sz w:val="22"/>
          <w:szCs w:val="22"/>
        </w:rPr>
      </w:pPr>
    </w:p>
    <w:p w14:paraId="447085AB" w14:textId="77777777" w:rsidR="00407296" w:rsidRPr="007F5C7F" w:rsidRDefault="00407296" w:rsidP="007F5C7F">
      <w:pPr>
        <w:rPr>
          <w:rFonts w:asciiTheme="minorHAnsi" w:hAnsiTheme="minorHAnsi" w:cstheme="minorHAnsi"/>
          <w:sz w:val="22"/>
          <w:szCs w:val="22"/>
        </w:rPr>
      </w:pPr>
    </w:p>
    <w:p w14:paraId="2BC4C6EA" w14:textId="77777777" w:rsidR="00407296" w:rsidRPr="007F5C7F" w:rsidRDefault="00407296" w:rsidP="007F5C7F">
      <w:pPr>
        <w:rPr>
          <w:rFonts w:asciiTheme="minorHAnsi" w:hAnsiTheme="minorHAnsi" w:cstheme="minorHAnsi"/>
          <w:sz w:val="22"/>
          <w:szCs w:val="22"/>
        </w:rPr>
      </w:pPr>
    </w:p>
    <w:p w14:paraId="370FD806" w14:textId="77777777" w:rsidR="00407296" w:rsidRPr="007F5C7F" w:rsidRDefault="00407296" w:rsidP="007F5C7F">
      <w:pPr>
        <w:rPr>
          <w:rFonts w:asciiTheme="minorHAnsi" w:hAnsiTheme="minorHAnsi" w:cstheme="minorHAnsi"/>
          <w:sz w:val="22"/>
          <w:szCs w:val="22"/>
        </w:rPr>
      </w:pPr>
    </w:p>
    <w:p w14:paraId="75DF2FEC" w14:textId="77777777" w:rsidR="00407296" w:rsidRPr="007F5C7F" w:rsidRDefault="00407296" w:rsidP="007F5C7F">
      <w:pPr>
        <w:rPr>
          <w:rFonts w:asciiTheme="minorHAnsi" w:hAnsiTheme="minorHAnsi" w:cstheme="minorHAnsi"/>
          <w:sz w:val="22"/>
          <w:szCs w:val="22"/>
        </w:rPr>
      </w:pPr>
    </w:p>
    <w:p w14:paraId="0E3E7775" w14:textId="77777777" w:rsidR="00407296" w:rsidRPr="007F5C7F" w:rsidRDefault="00B26E14" w:rsidP="007F5C7F">
      <w:pPr>
        <w:spacing w:before="19"/>
        <w:ind w:left="100"/>
        <w:rPr>
          <w:rFonts w:asciiTheme="minorHAnsi" w:eastAsia="Arial" w:hAnsiTheme="minorHAnsi" w:cstheme="minorHAnsi"/>
          <w:sz w:val="22"/>
          <w:szCs w:val="22"/>
        </w:rPr>
      </w:pPr>
      <w:r w:rsidRPr="007F5C7F">
        <w:rPr>
          <w:rFonts w:asciiTheme="minorHAnsi" w:hAnsiTheme="minorHAnsi" w:cstheme="minorHAnsi"/>
          <w:b/>
          <w:sz w:val="22"/>
          <w:szCs w:val="22"/>
        </w:rPr>
        <w:t>13</w:t>
      </w:r>
      <w:r w:rsidRPr="007F5C7F">
        <w:rPr>
          <w:rFonts w:asciiTheme="minorHAnsi" w:hAnsiTheme="minorHAnsi" w:cstheme="minorHAnsi"/>
          <w:b/>
          <w:spacing w:val="9"/>
          <w:sz w:val="22"/>
          <w:szCs w:val="22"/>
        </w:rPr>
        <w:t xml:space="preserve"> </w:t>
      </w:r>
      <w:r w:rsidRPr="007F5C7F">
        <w:rPr>
          <w:rFonts w:asciiTheme="minorHAnsi" w:eastAsia="Arial" w:hAnsiTheme="minorHAnsi" w:cstheme="minorHAnsi"/>
          <w:sz w:val="22"/>
          <w:szCs w:val="22"/>
        </w:rPr>
        <w:t>people have recommended Dawa</w:t>
      </w:r>
    </w:p>
    <w:p w14:paraId="0D798DC3" w14:textId="77777777" w:rsidR="00407296" w:rsidRPr="007F5C7F" w:rsidRDefault="00407296" w:rsidP="007F5C7F">
      <w:pPr>
        <w:spacing w:before="13"/>
        <w:rPr>
          <w:rFonts w:asciiTheme="minorHAnsi" w:hAnsiTheme="minorHAnsi" w:cstheme="minorHAnsi"/>
          <w:sz w:val="22"/>
          <w:szCs w:val="22"/>
        </w:rPr>
      </w:pPr>
    </w:p>
    <w:p w14:paraId="0B40258B" w14:textId="77777777" w:rsidR="00407296" w:rsidRPr="007F5C7F" w:rsidRDefault="00B26E14" w:rsidP="007F5C7F">
      <w:pPr>
        <w:ind w:left="316" w:right="324"/>
        <w:rPr>
          <w:rFonts w:asciiTheme="minorHAnsi" w:hAnsiTheme="minorHAnsi" w:cstheme="minorHAnsi"/>
          <w:sz w:val="22"/>
          <w:szCs w:val="22"/>
        </w:rPr>
      </w:pPr>
      <w:r w:rsidRPr="007F5C7F">
        <w:rPr>
          <w:rFonts w:asciiTheme="minorHAnsi" w:hAnsiTheme="minorHAnsi" w:cstheme="minorHAnsi"/>
          <w:sz w:val="22"/>
          <w:szCs w:val="22"/>
        </w:rPr>
        <w:t xml:space="preserve">"Dawa has a very unique skill set utilizing both aspects of UX design work and UX research into one package. She has great presentation skills, is not </w:t>
      </w:r>
      <w:r w:rsidRPr="007F5C7F">
        <w:rPr>
          <w:rFonts w:asciiTheme="minorHAnsi" w:hAnsiTheme="minorHAnsi" w:cstheme="minorHAnsi"/>
          <w:sz w:val="22"/>
          <w:szCs w:val="22"/>
        </w:rPr>
        <w:t>afraid to ask the tough questions, and is a pleasure to work with!"</w:t>
      </w:r>
    </w:p>
    <w:p w14:paraId="36ED05B6" w14:textId="77777777" w:rsidR="00407296" w:rsidRPr="007F5C7F" w:rsidRDefault="00407296" w:rsidP="007F5C7F">
      <w:pPr>
        <w:spacing w:before="7"/>
        <w:rPr>
          <w:rFonts w:asciiTheme="minorHAnsi" w:hAnsiTheme="minorHAnsi" w:cstheme="minorHAnsi"/>
          <w:sz w:val="22"/>
          <w:szCs w:val="22"/>
        </w:rPr>
      </w:pPr>
    </w:p>
    <w:p w14:paraId="3E00E425" w14:textId="77777777" w:rsidR="00407296" w:rsidRPr="007F5C7F" w:rsidRDefault="00B26E14" w:rsidP="007F5C7F">
      <w:pPr>
        <w:ind w:left="316"/>
        <w:rPr>
          <w:rFonts w:asciiTheme="minorHAnsi" w:hAnsiTheme="minorHAnsi" w:cstheme="minorHAnsi"/>
          <w:sz w:val="22"/>
          <w:szCs w:val="22"/>
        </w:rPr>
      </w:pPr>
      <w:r w:rsidRPr="007F5C7F">
        <w:rPr>
          <w:rFonts w:asciiTheme="minorHAnsi" w:hAnsiTheme="minorHAnsi" w:cstheme="minorHAnsi"/>
          <w:b/>
          <w:sz w:val="22"/>
          <w:szCs w:val="22"/>
        </w:rPr>
        <w:t>— Kevin Strharsky</w:t>
      </w:r>
      <w:r w:rsidRPr="007F5C7F">
        <w:rPr>
          <w:rFonts w:asciiTheme="minorHAnsi" w:hAnsiTheme="minorHAnsi" w:cstheme="minorHAnsi"/>
          <w:i/>
          <w:sz w:val="22"/>
          <w:szCs w:val="22"/>
        </w:rPr>
        <w:t>, User Experience Design Producer, YouTube</w:t>
      </w:r>
      <w:r w:rsidRPr="007F5C7F">
        <w:rPr>
          <w:rFonts w:asciiTheme="minorHAnsi" w:hAnsiTheme="minorHAnsi" w:cstheme="minorHAnsi"/>
          <w:sz w:val="22"/>
          <w:szCs w:val="22"/>
        </w:rPr>
        <w:t>, worked directly with Dawa at Google</w:t>
      </w:r>
    </w:p>
    <w:p w14:paraId="433D2ECA" w14:textId="77777777" w:rsidR="00407296" w:rsidRPr="007F5C7F" w:rsidRDefault="00407296" w:rsidP="007F5C7F">
      <w:pPr>
        <w:rPr>
          <w:rFonts w:asciiTheme="minorHAnsi" w:hAnsiTheme="minorHAnsi" w:cstheme="minorHAnsi"/>
          <w:sz w:val="22"/>
          <w:szCs w:val="22"/>
        </w:rPr>
      </w:pPr>
    </w:p>
    <w:p w14:paraId="1D38E2F0" w14:textId="77777777" w:rsidR="00407296" w:rsidRPr="007F5C7F" w:rsidRDefault="00407296" w:rsidP="007F5C7F">
      <w:pPr>
        <w:spacing w:before="8"/>
        <w:rPr>
          <w:rFonts w:asciiTheme="minorHAnsi" w:hAnsiTheme="minorHAnsi" w:cstheme="minorHAnsi"/>
          <w:sz w:val="22"/>
          <w:szCs w:val="22"/>
        </w:rPr>
      </w:pPr>
    </w:p>
    <w:p w14:paraId="2A66C5B7" w14:textId="77777777" w:rsidR="00407296" w:rsidRPr="007F5C7F" w:rsidRDefault="00B26E14" w:rsidP="007F5C7F">
      <w:pPr>
        <w:ind w:left="316" w:right="145"/>
        <w:rPr>
          <w:rFonts w:asciiTheme="minorHAnsi" w:hAnsiTheme="minorHAnsi" w:cstheme="minorHAnsi"/>
          <w:sz w:val="22"/>
          <w:szCs w:val="22"/>
        </w:rPr>
      </w:pPr>
      <w:r w:rsidRPr="007F5C7F">
        <w:rPr>
          <w:rFonts w:asciiTheme="minorHAnsi" w:hAnsiTheme="minorHAnsi" w:cstheme="minorHAnsi"/>
          <w:sz w:val="22"/>
          <w:szCs w:val="22"/>
        </w:rPr>
        <w:t xml:space="preserve">"I have worked with Dawa on a 6-month project and I am happy to say that Dawa has </w:t>
      </w:r>
      <w:r w:rsidRPr="007F5C7F">
        <w:rPr>
          <w:rFonts w:asciiTheme="minorHAnsi" w:hAnsiTheme="minorHAnsi" w:cstheme="minorHAnsi"/>
          <w:sz w:val="22"/>
          <w:szCs w:val="22"/>
        </w:rPr>
        <w:t>been really proactive and knowledgeable about every aspect of interaction design. As a designer she is very detail-oriented and she can provide constructive and valuable feedback on visual design as well, which is a real plus in our industry. Dawa can prod</w:t>
      </w:r>
      <w:r w:rsidRPr="007F5C7F">
        <w:rPr>
          <w:rFonts w:asciiTheme="minorHAnsi" w:hAnsiTheme="minorHAnsi" w:cstheme="minorHAnsi"/>
          <w:sz w:val="22"/>
          <w:szCs w:val="22"/>
        </w:rPr>
        <w:t>uce very accurate wireframes, white board exercises and give advice on the final output. Her strengths are definitely precision, attention to details, passion for the product and managerial skills."</w:t>
      </w:r>
    </w:p>
    <w:p w14:paraId="43BBBD9F" w14:textId="77777777" w:rsidR="00407296" w:rsidRPr="007F5C7F" w:rsidRDefault="00407296" w:rsidP="007F5C7F">
      <w:pPr>
        <w:spacing w:before="7"/>
        <w:rPr>
          <w:rFonts w:asciiTheme="minorHAnsi" w:hAnsiTheme="minorHAnsi" w:cstheme="minorHAnsi"/>
          <w:sz w:val="22"/>
          <w:szCs w:val="22"/>
        </w:rPr>
      </w:pPr>
    </w:p>
    <w:p w14:paraId="146642D3" w14:textId="77777777" w:rsidR="00407296" w:rsidRPr="007F5C7F" w:rsidRDefault="00B26E14" w:rsidP="007F5C7F">
      <w:pPr>
        <w:ind w:left="316"/>
        <w:rPr>
          <w:rFonts w:asciiTheme="minorHAnsi" w:hAnsiTheme="minorHAnsi" w:cstheme="minorHAnsi"/>
          <w:sz w:val="22"/>
          <w:szCs w:val="22"/>
        </w:rPr>
      </w:pPr>
      <w:r w:rsidRPr="007F5C7F">
        <w:rPr>
          <w:rFonts w:asciiTheme="minorHAnsi" w:hAnsiTheme="minorHAnsi" w:cstheme="minorHAnsi"/>
          <w:b/>
          <w:sz w:val="22"/>
          <w:szCs w:val="22"/>
        </w:rPr>
        <w:t>— Fabio Benedetti</w:t>
      </w:r>
      <w:r w:rsidRPr="007F5C7F">
        <w:rPr>
          <w:rFonts w:asciiTheme="minorHAnsi" w:hAnsiTheme="minorHAnsi" w:cstheme="minorHAnsi"/>
          <w:sz w:val="22"/>
          <w:szCs w:val="22"/>
        </w:rPr>
        <w:t>, worked directly with Dawa at Alfresco</w:t>
      </w:r>
    </w:p>
    <w:p w14:paraId="321E45C3" w14:textId="77777777" w:rsidR="00407296" w:rsidRPr="007F5C7F" w:rsidRDefault="00407296" w:rsidP="007F5C7F">
      <w:pPr>
        <w:rPr>
          <w:rFonts w:asciiTheme="minorHAnsi" w:hAnsiTheme="minorHAnsi" w:cstheme="minorHAnsi"/>
          <w:sz w:val="22"/>
          <w:szCs w:val="22"/>
        </w:rPr>
      </w:pPr>
    </w:p>
    <w:p w14:paraId="4E670AA7" w14:textId="77777777" w:rsidR="00407296" w:rsidRPr="007F5C7F" w:rsidRDefault="00407296" w:rsidP="007F5C7F">
      <w:pPr>
        <w:spacing w:before="8"/>
        <w:rPr>
          <w:rFonts w:asciiTheme="minorHAnsi" w:hAnsiTheme="minorHAnsi" w:cstheme="minorHAnsi"/>
          <w:sz w:val="22"/>
          <w:szCs w:val="22"/>
        </w:rPr>
      </w:pPr>
    </w:p>
    <w:p w14:paraId="62108713" w14:textId="77777777" w:rsidR="00407296" w:rsidRPr="007F5C7F" w:rsidRDefault="00B26E14" w:rsidP="007F5C7F">
      <w:pPr>
        <w:ind w:left="316" w:right="325"/>
        <w:rPr>
          <w:rFonts w:asciiTheme="minorHAnsi" w:hAnsiTheme="minorHAnsi" w:cstheme="minorHAnsi"/>
          <w:sz w:val="22"/>
          <w:szCs w:val="22"/>
        </w:rPr>
      </w:pPr>
      <w:r w:rsidRPr="007F5C7F">
        <w:rPr>
          <w:rFonts w:asciiTheme="minorHAnsi" w:hAnsiTheme="minorHAnsi" w:cstheme="minorHAnsi"/>
          <w:sz w:val="22"/>
          <w:szCs w:val="22"/>
        </w:rPr>
        <w:t>"Dawa was a member of our sprint team and she made invaluable contributions to the UX design of our current and future android products. She understands the requirements and bought unique views that can be implemented."</w:t>
      </w:r>
    </w:p>
    <w:p w14:paraId="2F1ADF03" w14:textId="77777777" w:rsidR="00407296" w:rsidRPr="007F5C7F" w:rsidRDefault="00407296" w:rsidP="007F5C7F">
      <w:pPr>
        <w:spacing w:before="7"/>
        <w:rPr>
          <w:rFonts w:asciiTheme="minorHAnsi" w:hAnsiTheme="minorHAnsi" w:cstheme="minorHAnsi"/>
          <w:sz w:val="22"/>
          <w:szCs w:val="22"/>
        </w:rPr>
      </w:pPr>
    </w:p>
    <w:p w14:paraId="34EA3A47" w14:textId="77777777" w:rsidR="00407296" w:rsidRPr="007F5C7F" w:rsidRDefault="00B26E14" w:rsidP="007F5C7F">
      <w:pPr>
        <w:ind w:left="316"/>
        <w:rPr>
          <w:rFonts w:asciiTheme="minorHAnsi" w:hAnsiTheme="minorHAnsi" w:cstheme="minorHAnsi"/>
          <w:sz w:val="22"/>
          <w:szCs w:val="22"/>
        </w:rPr>
      </w:pPr>
      <w:r w:rsidRPr="007F5C7F">
        <w:rPr>
          <w:rFonts w:asciiTheme="minorHAnsi" w:hAnsiTheme="minorHAnsi" w:cstheme="minorHAnsi"/>
          <w:b/>
          <w:sz w:val="22"/>
          <w:szCs w:val="22"/>
        </w:rPr>
        <w:t>— Surendra Devarashetty</w:t>
      </w:r>
      <w:r w:rsidRPr="007F5C7F">
        <w:rPr>
          <w:rFonts w:asciiTheme="minorHAnsi" w:hAnsiTheme="minorHAnsi" w:cstheme="minorHAnsi"/>
          <w:sz w:val="22"/>
          <w:szCs w:val="22"/>
        </w:rPr>
        <w:t xml:space="preserve">, worked </w:t>
      </w:r>
      <w:r w:rsidRPr="007F5C7F">
        <w:rPr>
          <w:rFonts w:asciiTheme="minorHAnsi" w:hAnsiTheme="minorHAnsi" w:cstheme="minorHAnsi"/>
          <w:sz w:val="22"/>
          <w:szCs w:val="22"/>
        </w:rPr>
        <w:t>directly with Dawa at Intel Corporation</w:t>
      </w:r>
    </w:p>
    <w:p w14:paraId="18CA7483" w14:textId="77777777" w:rsidR="00407296" w:rsidRPr="007F5C7F" w:rsidRDefault="00407296" w:rsidP="007F5C7F">
      <w:pPr>
        <w:rPr>
          <w:rFonts w:asciiTheme="minorHAnsi" w:hAnsiTheme="minorHAnsi" w:cstheme="minorHAnsi"/>
          <w:sz w:val="22"/>
          <w:szCs w:val="22"/>
        </w:rPr>
      </w:pPr>
    </w:p>
    <w:p w14:paraId="29E47A57" w14:textId="77777777" w:rsidR="00407296" w:rsidRPr="007F5C7F" w:rsidRDefault="00407296" w:rsidP="007F5C7F">
      <w:pPr>
        <w:spacing w:before="8"/>
        <w:rPr>
          <w:rFonts w:asciiTheme="minorHAnsi" w:hAnsiTheme="minorHAnsi" w:cstheme="minorHAnsi"/>
          <w:sz w:val="22"/>
          <w:szCs w:val="22"/>
        </w:rPr>
      </w:pPr>
    </w:p>
    <w:p w14:paraId="3D3630A6" w14:textId="77777777" w:rsidR="00407296" w:rsidRPr="007F5C7F" w:rsidRDefault="00B26E14" w:rsidP="007F5C7F">
      <w:pPr>
        <w:ind w:left="316"/>
        <w:rPr>
          <w:rFonts w:asciiTheme="minorHAnsi" w:hAnsiTheme="minorHAnsi" w:cstheme="minorHAnsi"/>
          <w:sz w:val="22"/>
          <w:szCs w:val="22"/>
        </w:rPr>
      </w:pPr>
      <w:r w:rsidRPr="007F5C7F">
        <w:rPr>
          <w:rFonts w:asciiTheme="minorHAnsi" w:hAnsiTheme="minorHAnsi" w:cstheme="minorHAnsi"/>
          <w:sz w:val="22"/>
          <w:szCs w:val="22"/>
        </w:rPr>
        <w:t>"Dawa was a great addition to our Ux team. She could always be counted on to bring a fresh perspective</w:t>
      </w:r>
    </w:p>
    <w:p w14:paraId="62F5305C" w14:textId="77777777" w:rsidR="00407296" w:rsidRPr="007F5C7F" w:rsidRDefault="00B26E14" w:rsidP="007F5C7F">
      <w:pPr>
        <w:spacing w:before="84"/>
        <w:ind w:left="316" w:right="415"/>
        <w:rPr>
          <w:rFonts w:asciiTheme="minorHAnsi" w:hAnsiTheme="minorHAnsi" w:cstheme="minorHAnsi"/>
          <w:sz w:val="22"/>
          <w:szCs w:val="22"/>
        </w:rPr>
      </w:pPr>
      <w:r w:rsidRPr="007F5C7F">
        <w:rPr>
          <w:rFonts w:asciiTheme="minorHAnsi" w:hAnsiTheme="minorHAnsi" w:cstheme="minorHAnsi"/>
          <w:sz w:val="22"/>
          <w:szCs w:val="22"/>
        </w:rPr>
        <w:t>to our projects and follow through with reliability. Dawa's experience and talents made her a natural fit for m</w:t>
      </w:r>
      <w:r w:rsidRPr="007F5C7F">
        <w:rPr>
          <w:rFonts w:asciiTheme="minorHAnsi" w:hAnsiTheme="minorHAnsi" w:cstheme="minorHAnsi"/>
          <w:sz w:val="22"/>
          <w:szCs w:val="22"/>
        </w:rPr>
        <w:t>obile Ux design. She will be missed."</w:t>
      </w:r>
    </w:p>
    <w:p w14:paraId="734D3460" w14:textId="77777777" w:rsidR="00407296" w:rsidRPr="007F5C7F" w:rsidRDefault="00407296" w:rsidP="007F5C7F">
      <w:pPr>
        <w:spacing w:before="7"/>
        <w:rPr>
          <w:rFonts w:asciiTheme="minorHAnsi" w:hAnsiTheme="minorHAnsi" w:cstheme="minorHAnsi"/>
          <w:sz w:val="22"/>
          <w:szCs w:val="22"/>
        </w:rPr>
      </w:pPr>
    </w:p>
    <w:p w14:paraId="73DF49D9" w14:textId="77777777" w:rsidR="00407296" w:rsidRPr="007F5C7F" w:rsidRDefault="00B26E14" w:rsidP="007F5C7F">
      <w:pPr>
        <w:ind w:left="316"/>
        <w:rPr>
          <w:rFonts w:asciiTheme="minorHAnsi" w:hAnsiTheme="minorHAnsi" w:cstheme="minorHAnsi"/>
          <w:sz w:val="22"/>
          <w:szCs w:val="22"/>
        </w:rPr>
      </w:pPr>
      <w:r w:rsidRPr="007F5C7F">
        <w:rPr>
          <w:rFonts w:asciiTheme="minorHAnsi" w:hAnsiTheme="minorHAnsi" w:cstheme="minorHAnsi"/>
          <w:b/>
          <w:sz w:val="22"/>
          <w:szCs w:val="22"/>
        </w:rPr>
        <w:t>— Jim Granger</w:t>
      </w:r>
      <w:r w:rsidRPr="007F5C7F">
        <w:rPr>
          <w:rFonts w:asciiTheme="minorHAnsi" w:hAnsiTheme="minorHAnsi" w:cstheme="minorHAnsi"/>
          <w:sz w:val="22"/>
          <w:szCs w:val="22"/>
        </w:rPr>
        <w:t>, managed Dawa at Intel Corporation</w:t>
      </w:r>
    </w:p>
    <w:p w14:paraId="5820F727" w14:textId="77777777" w:rsidR="00407296" w:rsidRPr="007F5C7F" w:rsidRDefault="00407296" w:rsidP="007F5C7F">
      <w:pPr>
        <w:rPr>
          <w:rFonts w:asciiTheme="minorHAnsi" w:hAnsiTheme="minorHAnsi" w:cstheme="minorHAnsi"/>
          <w:sz w:val="22"/>
          <w:szCs w:val="22"/>
        </w:rPr>
      </w:pPr>
    </w:p>
    <w:p w14:paraId="03B66D9C" w14:textId="77777777" w:rsidR="00407296" w:rsidRPr="007F5C7F" w:rsidRDefault="00407296" w:rsidP="007F5C7F">
      <w:pPr>
        <w:spacing w:before="8"/>
        <w:rPr>
          <w:rFonts w:asciiTheme="minorHAnsi" w:hAnsiTheme="minorHAnsi" w:cstheme="minorHAnsi"/>
          <w:sz w:val="22"/>
          <w:szCs w:val="22"/>
        </w:rPr>
      </w:pPr>
    </w:p>
    <w:p w14:paraId="0897B65E" w14:textId="77777777" w:rsidR="00407296" w:rsidRPr="007F5C7F" w:rsidRDefault="00B26E14" w:rsidP="007F5C7F">
      <w:pPr>
        <w:ind w:left="316" w:right="331"/>
        <w:rPr>
          <w:rFonts w:asciiTheme="minorHAnsi" w:hAnsiTheme="minorHAnsi" w:cstheme="minorHAnsi"/>
          <w:sz w:val="22"/>
          <w:szCs w:val="22"/>
        </w:rPr>
        <w:sectPr w:rsidR="00407296" w:rsidRPr="007F5C7F">
          <w:pgSz w:w="12240" w:h="15840"/>
          <w:pgMar w:top="640" w:right="620" w:bottom="280" w:left="620" w:header="0" w:footer="514" w:gutter="0"/>
          <w:cols w:space="720"/>
        </w:sectPr>
      </w:pPr>
      <w:r w:rsidRPr="007F5C7F">
        <w:rPr>
          <w:rFonts w:asciiTheme="minorHAnsi" w:hAnsiTheme="minorHAnsi" w:cstheme="minorHAnsi"/>
          <w:sz w:val="22"/>
          <w:szCs w:val="22"/>
        </w:rPr>
        <w:t xml:space="preserve">"I had the esteemed privilege to work with Dawa on a complicated workflow web app for our company CrossCurrent. Being a primary developer on the project </w:t>
      </w:r>
      <w:r w:rsidRPr="007F5C7F">
        <w:rPr>
          <w:rFonts w:asciiTheme="minorHAnsi" w:hAnsiTheme="minorHAnsi" w:cstheme="minorHAnsi"/>
          <w:sz w:val="22"/>
          <w:szCs w:val="22"/>
        </w:rPr>
        <w:t>it was an absolute dream to have a designer as thoughtful, talented and easy to work with as Dawa. The design principles she came up with were thorough and her wireframes were impeccably presented. What I appreciated about Dawa was that she was very approa</w:t>
      </w:r>
      <w:r w:rsidRPr="007F5C7F">
        <w:rPr>
          <w:rFonts w:asciiTheme="minorHAnsi" w:hAnsiTheme="minorHAnsi" w:cstheme="minorHAnsi"/>
          <w:sz w:val="22"/>
          <w:szCs w:val="22"/>
        </w:rPr>
        <w:t>chable and some of my best and easiest work was developing side by side with her giving tips and</w:t>
      </w:r>
    </w:p>
    <w:p w14:paraId="3F3BEC92" w14:textId="77777777" w:rsidR="00407296" w:rsidRPr="007F5C7F" w:rsidRDefault="00B26E14" w:rsidP="007F5C7F">
      <w:pPr>
        <w:spacing w:before="72"/>
        <w:ind w:left="116" w:right="325"/>
        <w:rPr>
          <w:rFonts w:asciiTheme="minorHAnsi" w:hAnsiTheme="minorHAnsi" w:cstheme="minorHAnsi"/>
          <w:sz w:val="22"/>
          <w:szCs w:val="22"/>
        </w:rPr>
      </w:pPr>
      <w:r w:rsidRPr="007F5C7F">
        <w:rPr>
          <w:rFonts w:asciiTheme="minorHAnsi" w:hAnsiTheme="minorHAnsi" w:cstheme="minorHAnsi"/>
          <w:sz w:val="22"/>
          <w:szCs w:val="22"/>
        </w:rPr>
        <w:lastRenderedPageBreak/>
        <w:t xml:space="preserve">recommendations as I went. I believe that the strength of our product was much improved by her work, and would gladly recommend her to anyone seeking a </w:t>
      </w:r>
      <w:r w:rsidRPr="007F5C7F">
        <w:rPr>
          <w:rFonts w:asciiTheme="minorHAnsi" w:hAnsiTheme="minorHAnsi" w:cstheme="minorHAnsi"/>
          <w:sz w:val="22"/>
          <w:szCs w:val="22"/>
        </w:rPr>
        <w:t>highly qualified, professional UI/UX designer."</w:t>
      </w:r>
    </w:p>
    <w:p w14:paraId="78EF6E42" w14:textId="77777777" w:rsidR="00407296" w:rsidRPr="007F5C7F" w:rsidRDefault="00407296" w:rsidP="007F5C7F">
      <w:pPr>
        <w:spacing w:before="7"/>
        <w:rPr>
          <w:rFonts w:asciiTheme="minorHAnsi" w:hAnsiTheme="minorHAnsi" w:cstheme="minorHAnsi"/>
          <w:sz w:val="22"/>
          <w:szCs w:val="22"/>
        </w:rPr>
      </w:pPr>
    </w:p>
    <w:p w14:paraId="1465D649" w14:textId="77777777" w:rsidR="00407296" w:rsidRPr="007F5C7F" w:rsidRDefault="00B26E14" w:rsidP="007F5C7F">
      <w:pPr>
        <w:ind w:left="116"/>
        <w:rPr>
          <w:rFonts w:asciiTheme="minorHAnsi" w:hAnsiTheme="minorHAnsi" w:cstheme="minorHAnsi"/>
          <w:sz w:val="22"/>
          <w:szCs w:val="22"/>
        </w:rPr>
      </w:pPr>
      <w:r w:rsidRPr="007F5C7F">
        <w:rPr>
          <w:rFonts w:asciiTheme="minorHAnsi" w:hAnsiTheme="minorHAnsi" w:cstheme="minorHAnsi"/>
          <w:b/>
          <w:sz w:val="22"/>
          <w:szCs w:val="22"/>
        </w:rPr>
        <w:t>— Jesse Stromwick</w:t>
      </w:r>
      <w:r w:rsidRPr="007F5C7F">
        <w:rPr>
          <w:rFonts w:asciiTheme="minorHAnsi" w:hAnsiTheme="minorHAnsi" w:cstheme="minorHAnsi"/>
          <w:sz w:val="22"/>
          <w:szCs w:val="22"/>
        </w:rPr>
        <w:t>, worked directly with Dawa at CrossCurrent, Inc.</w:t>
      </w:r>
    </w:p>
    <w:p w14:paraId="21DA6F2F" w14:textId="77777777" w:rsidR="00407296" w:rsidRPr="007F5C7F" w:rsidRDefault="00407296" w:rsidP="007F5C7F">
      <w:pPr>
        <w:rPr>
          <w:rFonts w:asciiTheme="minorHAnsi" w:hAnsiTheme="minorHAnsi" w:cstheme="minorHAnsi"/>
          <w:sz w:val="22"/>
          <w:szCs w:val="22"/>
        </w:rPr>
      </w:pPr>
    </w:p>
    <w:p w14:paraId="53E82E8C" w14:textId="77777777" w:rsidR="00407296" w:rsidRPr="007F5C7F" w:rsidRDefault="00407296" w:rsidP="007F5C7F">
      <w:pPr>
        <w:spacing w:before="8"/>
        <w:rPr>
          <w:rFonts w:asciiTheme="minorHAnsi" w:hAnsiTheme="minorHAnsi" w:cstheme="minorHAnsi"/>
          <w:sz w:val="22"/>
          <w:szCs w:val="22"/>
        </w:rPr>
      </w:pPr>
    </w:p>
    <w:p w14:paraId="0D4E8DD9" w14:textId="77777777" w:rsidR="00407296" w:rsidRPr="007F5C7F" w:rsidRDefault="00B26E14" w:rsidP="007F5C7F">
      <w:pPr>
        <w:ind w:left="116" w:right="146"/>
        <w:rPr>
          <w:rFonts w:asciiTheme="minorHAnsi" w:hAnsiTheme="minorHAnsi" w:cstheme="minorHAnsi"/>
          <w:sz w:val="22"/>
          <w:szCs w:val="22"/>
        </w:rPr>
      </w:pPr>
      <w:r w:rsidRPr="007F5C7F">
        <w:rPr>
          <w:rFonts w:asciiTheme="minorHAnsi" w:hAnsiTheme="minorHAnsi" w:cstheme="minorHAnsi"/>
          <w:sz w:val="22"/>
          <w:szCs w:val="22"/>
        </w:rPr>
        <w:t>"Dawa is a highly competent user experience designer with strong expertise in mobile and responsive design. She brought valuable insight t</w:t>
      </w:r>
      <w:r w:rsidRPr="007F5C7F">
        <w:rPr>
          <w:rFonts w:asciiTheme="minorHAnsi" w:hAnsiTheme="minorHAnsi" w:cstheme="minorHAnsi"/>
          <w:sz w:val="22"/>
          <w:szCs w:val="22"/>
        </w:rPr>
        <w:t>o the SapientNitro UX team at Vodafone UK where she worked on the mobile</w:t>
      </w:r>
    </w:p>
    <w:p w14:paraId="19A48145" w14:textId="77777777" w:rsidR="00407296" w:rsidRPr="007F5C7F" w:rsidRDefault="00B26E14" w:rsidP="007F5C7F">
      <w:pPr>
        <w:spacing w:before="3"/>
        <w:ind w:left="116" w:right="611"/>
        <w:rPr>
          <w:rFonts w:asciiTheme="minorHAnsi" w:hAnsiTheme="minorHAnsi" w:cstheme="minorHAnsi"/>
          <w:sz w:val="22"/>
          <w:szCs w:val="22"/>
        </w:rPr>
      </w:pPr>
      <w:r w:rsidRPr="007F5C7F">
        <w:rPr>
          <w:rFonts w:asciiTheme="minorHAnsi" w:hAnsiTheme="minorHAnsi" w:cstheme="minorHAnsi"/>
          <w:sz w:val="22"/>
          <w:szCs w:val="22"/>
        </w:rPr>
        <w:t>'Help &amp; Support' section of the website. Her attention to detail together with her technical understanding helped to deliver a useful, usable and well-considered solution. I recommend</w:t>
      </w:r>
      <w:r w:rsidRPr="007F5C7F">
        <w:rPr>
          <w:rFonts w:asciiTheme="minorHAnsi" w:hAnsiTheme="minorHAnsi" w:cstheme="minorHAnsi"/>
          <w:sz w:val="22"/>
          <w:szCs w:val="22"/>
        </w:rPr>
        <w:t xml:space="preserve"> her without hesitation!"</w:t>
      </w:r>
    </w:p>
    <w:p w14:paraId="56FFF9D3" w14:textId="77777777" w:rsidR="00407296" w:rsidRPr="007F5C7F" w:rsidRDefault="00407296" w:rsidP="007F5C7F">
      <w:pPr>
        <w:spacing w:before="7"/>
        <w:rPr>
          <w:rFonts w:asciiTheme="minorHAnsi" w:hAnsiTheme="minorHAnsi" w:cstheme="minorHAnsi"/>
          <w:sz w:val="22"/>
          <w:szCs w:val="22"/>
        </w:rPr>
      </w:pPr>
    </w:p>
    <w:p w14:paraId="351FF19D" w14:textId="77777777" w:rsidR="00407296" w:rsidRPr="007F5C7F" w:rsidRDefault="00B26E14" w:rsidP="007F5C7F">
      <w:pPr>
        <w:ind w:left="116"/>
        <w:rPr>
          <w:rFonts w:asciiTheme="minorHAnsi" w:hAnsiTheme="minorHAnsi" w:cstheme="minorHAnsi"/>
          <w:sz w:val="22"/>
          <w:szCs w:val="22"/>
        </w:rPr>
      </w:pPr>
      <w:r w:rsidRPr="007F5C7F">
        <w:rPr>
          <w:rFonts w:asciiTheme="minorHAnsi" w:hAnsiTheme="minorHAnsi" w:cstheme="minorHAnsi"/>
          <w:b/>
          <w:sz w:val="22"/>
          <w:szCs w:val="22"/>
        </w:rPr>
        <w:t>— Dominic Winsor</w:t>
      </w:r>
      <w:r w:rsidRPr="007F5C7F">
        <w:rPr>
          <w:rFonts w:asciiTheme="minorHAnsi" w:hAnsiTheme="minorHAnsi" w:cstheme="minorHAnsi"/>
          <w:sz w:val="22"/>
          <w:szCs w:val="22"/>
        </w:rPr>
        <w:t>, managed Dawa indirectly at Vodafone - Sapient Nitro</w:t>
      </w:r>
    </w:p>
    <w:p w14:paraId="2584E556" w14:textId="77777777" w:rsidR="00407296" w:rsidRPr="007F5C7F" w:rsidRDefault="00407296" w:rsidP="007F5C7F">
      <w:pPr>
        <w:rPr>
          <w:rFonts w:asciiTheme="minorHAnsi" w:hAnsiTheme="minorHAnsi" w:cstheme="minorHAnsi"/>
          <w:sz w:val="22"/>
          <w:szCs w:val="22"/>
        </w:rPr>
      </w:pPr>
    </w:p>
    <w:p w14:paraId="765ECAC9" w14:textId="77777777" w:rsidR="00407296" w:rsidRPr="007F5C7F" w:rsidRDefault="00407296" w:rsidP="007F5C7F">
      <w:pPr>
        <w:spacing w:before="8"/>
        <w:rPr>
          <w:rFonts w:asciiTheme="minorHAnsi" w:hAnsiTheme="minorHAnsi" w:cstheme="minorHAnsi"/>
          <w:sz w:val="22"/>
          <w:szCs w:val="22"/>
        </w:rPr>
      </w:pPr>
    </w:p>
    <w:p w14:paraId="2D968A37" w14:textId="77777777" w:rsidR="00407296" w:rsidRPr="007F5C7F" w:rsidRDefault="00B26E14" w:rsidP="007F5C7F">
      <w:pPr>
        <w:ind w:left="116" w:right="447"/>
        <w:rPr>
          <w:rFonts w:asciiTheme="minorHAnsi" w:hAnsiTheme="minorHAnsi" w:cstheme="minorHAnsi"/>
          <w:sz w:val="22"/>
          <w:szCs w:val="22"/>
        </w:rPr>
      </w:pPr>
      <w:r w:rsidRPr="007F5C7F">
        <w:rPr>
          <w:rFonts w:asciiTheme="minorHAnsi" w:hAnsiTheme="minorHAnsi" w:cstheme="minorHAnsi"/>
          <w:sz w:val="22"/>
          <w:szCs w:val="22"/>
        </w:rPr>
        <w:t>"Dawa and I worked together on a web user survey study for MTV's video on demand service. Dawa was responsible for designing the survey, collecting the data,</w:t>
      </w:r>
      <w:r w:rsidRPr="007F5C7F">
        <w:rPr>
          <w:rFonts w:asciiTheme="minorHAnsi" w:hAnsiTheme="minorHAnsi" w:cstheme="minorHAnsi"/>
          <w:sz w:val="22"/>
          <w:szCs w:val="22"/>
        </w:rPr>
        <w:t xml:space="preserve"> carrying out statistical analysis on the user data and creating detailed finding reports. Furthermore, she expertly led an in-lab usability study on the client's</w:t>
      </w:r>
    </w:p>
    <w:p w14:paraId="034129F0" w14:textId="77777777" w:rsidR="00407296" w:rsidRPr="007F5C7F" w:rsidRDefault="00B26E14" w:rsidP="007F5C7F">
      <w:pPr>
        <w:spacing w:before="3"/>
        <w:ind w:left="116" w:right="110"/>
        <w:jc w:val="both"/>
        <w:rPr>
          <w:rFonts w:asciiTheme="minorHAnsi" w:hAnsiTheme="minorHAnsi" w:cstheme="minorHAnsi"/>
          <w:sz w:val="22"/>
          <w:szCs w:val="22"/>
        </w:rPr>
      </w:pPr>
      <w:r w:rsidRPr="007F5C7F">
        <w:rPr>
          <w:rFonts w:asciiTheme="minorHAnsi" w:hAnsiTheme="minorHAnsi" w:cstheme="minorHAnsi"/>
          <w:sz w:val="22"/>
          <w:szCs w:val="22"/>
        </w:rPr>
        <w:t>prototype, and a diary study/focus group with the target audience. Dawa provided the client w</w:t>
      </w:r>
      <w:r w:rsidRPr="007F5C7F">
        <w:rPr>
          <w:rFonts w:asciiTheme="minorHAnsi" w:hAnsiTheme="minorHAnsi" w:cstheme="minorHAnsi"/>
          <w:sz w:val="22"/>
          <w:szCs w:val="22"/>
        </w:rPr>
        <w:t>ith phenomenal insights and displayed excellent presentation skills in her delivery of her findings to MTV and was an asset to the team and I would not hesitate to work with her again."</w:t>
      </w:r>
    </w:p>
    <w:p w14:paraId="75F29A60" w14:textId="77777777" w:rsidR="00407296" w:rsidRPr="007F5C7F" w:rsidRDefault="00407296" w:rsidP="007F5C7F">
      <w:pPr>
        <w:spacing w:before="7"/>
        <w:rPr>
          <w:rFonts w:asciiTheme="minorHAnsi" w:hAnsiTheme="minorHAnsi" w:cstheme="minorHAnsi"/>
          <w:sz w:val="22"/>
          <w:szCs w:val="22"/>
        </w:rPr>
      </w:pPr>
    </w:p>
    <w:p w14:paraId="77194BEF" w14:textId="77777777" w:rsidR="00407296" w:rsidRPr="007F5C7F" w:rsidRDefault="00B26E14" w:rsidP="007F5C7F">
      <w:pPr>
        <w:ind w:left="116"/>
        <w:rPr>
          <w:rFonts w:asciiTheme="minorHAnsi" w:hAnsiTheme="minorHAnsi" w:cstheme="minorHAnsi"/>
          <w:sz w:val="22"/>
          <w:szCs w:val="22"/>
        </w:rPr>
      </w:pPr>
      <w:r w:rsidRPr="007F5C7F">
        <w:rPr>
          <w:rFonts w:asciiTheme="minorHAnsi" w:hAnsiTheme="minorHAnsi" w:cstheme="minorHAnsi"/>
          <w:b/>
          <w:sz w:val="22"/>
          <w:szCs w:val="22"/>
        </w:rPr>
        <w:t>— Cam Bennett</w:t>
      </w:r>
      <w:r w:rsidRPr="007F5C7F">
        <w:rPr>
          <w:rFonts w:asciiTheme="minorHAnsi" w:hAnsiTheme="minorHAnsi" w:cstheme="minorHAnsi"/>
          <w:sz w:val="22"/>
          <w:szCs w:val="22"/>
        </w:rPr>
        <w:t>, worked directly with Dawa at Cimex Media Ltd</w:t>
      </w:r>
    </w:p>
    <w:p w14:paraId="208318B8" w14:textId="77777777" w:rsidR="00407296" w:rsidRPr="007F5C7F" w:rsidRDefault="00407296" w:rsidP="007F5C7F">
      <w:pPr>
        <w:rPr>
          <w:rFonts w:asciiTheme="minorHAnsi" w:hAnsiTheme="minorHAnsi" w:cstheme="minorHAnsi"/>
          <w:sz w:val="22"/>
          <w:szCs w:val="22"/>
        </w:rPr>
      </w:pPr>
    </w:p>
    <w:p w14:paraId="60581F49" w14:textId="77777777" w:rsidR="00407296" w:rsidRPr="007F5C7F" w:rsidRDefault="00407296" w:rsidP="007F5C7F">
      <w:pPr>
        <w:spacing w:before="8"/>
        <w:rPr>
          <w:rFonts w:asciiTheme="minorHAnsi" w:hAnsiTheme="minorHAnsi" w:cstheme="minorHAnsi"/>
          <w:sz w:val="22"/>
          <w:szCs w:val="22"/>
        </w:rPr>
      </w:pPr>
    </w:p>
    <w:p w14:paraId="2FB5288F" w14:textId="77777777" w:rsidR="00407296" w:rsidRPr="007F5C7F" w:rsidRDefault="00B26E14" w:rsidP="007F5C7F">
      <w:pPr>
        <w:ind w:left="116" w:right="178"/>
        <w:rPr>
          <w:rFonts w:asciiTheme="minorHAnsi" w:hAnsiTheme="minorHAnsi" w:cstheme="minorHAnsi"/>
          <w:sz w:val="22"/>
          <w:szCs w:val="22"/>
        </w:rPr>
      </w:pPr>
      <w:r w:rsidRPr="007F5C7F">
        <w:rPr>
          <w:rFonts w:asciiTheme="minorHAnsi" w:hAnsiTheme="minorHAnsi" w:cstheme="minorHAnsi"/>
          <w:sz w:val="22"/>
          <w:szCs w:val="22"/>
        </w:rPr>
        <w:t xml:space="preserve">"I </w:t>
      </w:r>
      <w:r w:rsidRPr="007F5C7F">
        <w:rPr>
          <w:rFonts w:asciiTheme="minorHAnsi" w:hAnsiTheme="minorHAnsi" w:cstheme="minorHAnsi"/>
          <w:sz w:val="22"/>
          <w:szCs w:val="22"/>
        </w:rPr>
        <w:t xml:space="preserve">worked alongside Dawa at Skype. She was the UX resource on the re-design for Skype.com (Skype's consumer facing website). Dawa contributed intelligent UX solutions and delivered high fidelity wireframes of her ideas. She is a great resource to have on any </w:t>
      </w:r>
      <w:r w:rsidRPr="007F5C7F">
        <w:rPr>
          <w:rFonts w:asciiTheme="minorHAnsi" w:hAnsiTheme="minorHAnsi" w:cstheme="minorHAnsi"/>
          <w:sz w:val="22"/>
          <w:szCs w:val="22"/>
        </w:rPr>
        <w:t>team, easy to collaborate with and is design / UX savvy. I look forward to working with her again in the future and would recommend her in a heartbeat."</w:t>
      </w:r>
    </w:p>
    <w:p w14:paraId="53E1C526" w14:textId="77777777" w:rsidR="00407296" w:rsidRPr="007F5C7F" w:rsidRDefault="00407296" w:rsidP="007F5C7F">
      <w:pPr>
        <w:spacing w:before="7"/>
        <w:rPr>
          <w:rFonts w:asciiTheme="minorHAnsi" w:hAnsiTheme="minorHAnsi" w:cstheme="minorHAnsi"/>
          <w:sz w:val="22"/>
          <w:szCs w:val="22"/>
        </w:rPr>
      </w:pPr>
    </w:p>
    <w:p w14:paraId="17551C6C" w14:textId="77777777" w:rsidR="00407296" w:rsidRPr="007F5C7F" w:rsidRDefault="00B26E14" w:rsidP="007F5C7F">
      <w:pPr>
        <w:ind w:left="116"/>
        <w:rPr>
          <w:rFonts w:asciiTheme="minorHAnsi" w:hAnsiTheme="minorHAnsi" w:cstheme="minorHAnsi"/>
          <w:sz w:val="22"/>
          <w:szCs w:val="22"/>
        </w:rPr>
      </w:pPr>
      <w:r w:rsidRPr="007F5C7F">
        <w:rPr>
          <w:rFonts w:asciiTheme="minorHAnsi" w:hAnsiTheme="minorHAnsi" w:cstheme="minorHAnsi"/>
          <w:b/>
          <w:sz w:val="22"/>
          <w:szCs w:val="22"/>
        </w:rPr>
        <w:t>— Alex Rekasi</w:t>
      </w:r>
      <w:r w:rsidRPr="007F5C7F">
        <w:rPr>
          <w:rFonts w:asciiTheme="minorHAnsi" w:hAnsiTheme="minorHAnsi" w:cstheme="minorHAnsi"/>
          <w:sz w:val="22"/>
          <w:szCs w:val="22"/>
        </w:rPr>
        <w:t>, worked directly with Dawa at Skype</w:t>
      </w:r>
    </w:p>
    <w:p w14:paraId="37301801" w14:textId="77777777" w:rsidR="00407296" w:rsidRPr="007F5C7F" w:rsidRDefault="00407296" w:rsidP="007F5C7F">
      <w:pPr>
        <w:rPr>
          <w:rFonts w:asciiTheme="minorHAnsi" w:hAnsiTheme="minorHAnsi" w:cstheme="minorHAnsi"/>
          <w:sz w:val="22"/>
          <w:szCs w:val="22"/>
        </w:rPr>
      </w:pPr>
    </w:p>
    <w:p w14:paraId="4B159DC1" w14:textId="77777777" w:rsidR="00407296" w:rsidRPr="007F5C7F" w:rsidRDefault="00407296" w:rsidP="007F5C7F">
      <w:pPr>
        <w:spacing w:before="8"/>
        <w:rPr>
          <w:rFonts w:asciiTheme="minorHAnsi" w:hAnsiTheme="minorHAnsi" w:cstheme="minorHAnsi"/>
          <w:sz w:val="22"/>
          <w:szCs w:val="22"/>
        </w:rPr>
      </w:pPr>
    </w:p>
    <w:p w14:paraId="1751C238" w14:textId="77777777" w:rsidR="00407296" w:rsidRPr="007F5C7F" w:rsidRDefault="00B26E14" w:rsidP="007F5C7F">
      <w:pPr>
        <w:ind w:left="116" w:right="281"/>
        <w:rPr>
          <w:rFonts w:asciiTheme="minorHAnsi" w:hAnsiTheme="minorHAnsi" w:cstheme="minorHAnsi"/>
          <w:sz w:val="22"/>
          <w:szCs w:val="22"/>
        </w:rPr>
      </w:pPr>
      <w:r w:rsidRPr="007F5C7F">
        <w:rPr>
          <w:rFonts w:asciiTheme="minorHAnsi" w:hAnsiTheme="minorHAnsi" w:cstheme="minorHAnsi"/>
          <w:sz w:val="22"/>
          <w:szCs w:val="22"/>
        </w:rPr>
        <w:t xml:space="preserve">"I had a great experience managing Dawa </w:t>
      </w:r>
      <w:r w:rsidRPr="007F5C7F">
        <w:rPr>
          <w:rFonts w:asciiTheme="minorHAnsi" w:hAnsiTheme="minorHAnsi" w:cstheme="minorHAnsi"/>
          <w:sz w:val="22"/>
          <w:szCs w:val="22"/>
        </w:rPr>
        <w:t>during the length of her contract at Adobe. Her ramp up time was minimal and her impact immediate. She provided us with smart design that met both user needs and was implementable within our schedule. If you are looking for a competent designer who knows t</w:t>
      </w:r>
      <w:r w:rsidRPr="007F5C7F">
        <w:rPr>
          <w:rFonts w:asciiTheme="minorHAnsi" w:hAnsiTheme="minorHAnsi" w:cstheme="minorHAnsi"/>
          <w:sz w:val="22"/>
          <w:szCs w:val="22"/>
        </w:rPr>
        <w:t>heir craft and can deliver - you'll be well served speaking with Dawa."</w:t>
      </w:r>
    </w:p>
    <w:p w14:paraId="36948E4C" w14:textId="77777777" w:rsidR="00407296" w:rsidRPr="007F5C7F" w:rsidRDefault="00407296" w:rsidP="007F5C7F">
      <w:pPr>
        <w:spacing w:before="7"/>
        <w:rPr>
          <w:rFonts w:asciiTheme="minorHAnsi" w:hAnsiTheme="minorHAnsi" w:cstheme="minorHAnsi"/>
          <w:sz w:val="22"/>
          <w:szCs w:val="22"/>
        </w:rPr>
      </w:pPr>
    </w:p>
    <w:p w14:paraId="7C23DD09" w14:textId="77777777" w:rsidR="00407296" w:rsidRPr="007F5C7F" w:rsidRDefault="00B26E14" w:rsidP="007F5C7F">
      <w:pPr>
        <w:ind w:left="116"/>
        <w:rPr>
          <w:rFonts w:asciiTheme="minorHAnsi" w:hAnsiTheme="minorHAnsi" w:cstheme="minorHAnsi"/>
          <w:sz w:val="22"/>
          <w:szCs w:val="22"/>
        </w:rPr>
      </w:pPr>
      <w:r w:rsidRPr="007F5C7F">
        <w:rPr>
          <w:rFonts w:asciiTheme="minorHAnsi" w:hAnsiTheme="minorHAnsi" w:cstheme="minorHAnsi"/>
          <w:b/>
          <w:sz w:val="22"/>
          <w:szCs w:val="22"/>
        </w:rPr>
        <w:t>— Dan Cooney</w:t>
      </w:r>
      <w:r w:rsidRPr="007F5C7F">
        <w:rPr>
          <w:rFonts w:asciiTheme="minorHAnsi" w:hAnsiTheme="minorHAnsi" w:cstheme="minorHAnsi"/>
          <w:sz w:val="22"/>
          <w:szCs w:val="22"/>
        </w:rPr>
        <w:t>, was Dawa's client</w:t>
      </w:r>
    </w:p>
    <w:p w14:paraId="06E3A3E6" w14:textId="77777777" w:rsidR="00407296" w:rsidRPr="007F5C7F" w:rsidRDefault="00407296" w:rsidP="007F5C7F">
      <w:pPr>
        <w:rPr>
          <w:rFonts w:asciiTheme="minorHAnsi" w:hAnsiTheme="minorHAnsi" w:cstheme="minorHAnsi"/>
          <w:sz w:val="22"/>
          <w:szCs w:val="22"/>
        </w:rPr>
      </w:pPr>
    </w:p>
    <w:p w14:paraId="66136B52" w14:textId="77777777" w:rsidR="00407296" w:rsidRPr="007F5C7F" w:rsidRDefault="00407296" w:rsidP="007F5C7F">
      <w:pPr>
        <w:spacing w:before="8"/>
        <w:rPr>
          <w:rFonts w:asciiTheme="minorHAnsi" w:hAnsiTheme="minorHAnsi" w:cstheme="minorHAnsi"/>
          <w:sz w:val="22"/>
          <w:szCs w:val="22"/>
        </w:rPr>
      </w:pPr>
    </w:p>
    <w:p w14:paraId="12090E8B" w14:textId="77777777" w:rsidR="00407296" w:rsidRPr="007F5C7F" w:rsidRDefault="00B26E14" w:rsidP="007F5C7F">
      <w:pPr>
        <w:ind w:left="116" w:right="65"/>
        <w:rPr>
          <w:rFonts w:asciiTheme="minorHAnsi" w:hAnsiTheme="minorHAnsi" w:cstheme="minorHAnsi"/>
          <w:sz w:val="22"/>
          <w:szCs w:val="22"/>
        </w:rPr>
        <w:sectPr w:rsidR="00407296" w:rsidRPr="007F5C7F">
          <w:pgSz w:w="12240" w:h="15840"/>
          <w:pgMar w:top="660" w:right="620" w:bottom="280" w:left="820" w:header="0" w:footer="514" w:gutter="0"/>
          <w:cols w:space="720"/>
        </w:sectPr>
      </w:pPr>
      <w:r w:rsidRPr="007F5C7F">
        <w:rPr>
          <w:rFonts w:asciiTheme="minorHAnsi" w:hAnsiTheme="minorHAnsi" w:cstheme="minorHAnsi"/>
          <w:sz w:val="22"/>
          <w:szCs w:val="22"/>
        </w:rPr>
        <w:t>"Dawa was a real joy to work, both as a Sr Information Architect and Interaction Architect on a large number of complex engagements. She</w:t>
      </w:r>
      <w:r w:rsidRPr="007F5C7F">
        <w:rPr>
          <w:rFonts w:asciiTheme="minorHAnsi" w:hAnsiTheme="minorHAnsi" w:cstheme="minorHAnsi"/>
          <w:sz w:val="22"/>
          <w:szCs w:val="22"/>
        </w:rPr>
        <w:t xml:space="preserve"> brought deep and broad senior-level UX skillsets to each project, as well as an intimate knowledge as to the technical feasibility of what was being designed due to her hardcore background as a developer, too. We worked together on projects that spanned e</w:t>
      </w:r>
      <w:r w:rsidRPr="007F5C7F">
        <w:rPr>
          <w:rFonts w:asciiTheme="minorHAnsi" w:hAnsiTheme="minorHAnsi" w:cstheme="minorHAnsi"/>
          <w:sz w:val="22"/>
          <w:szCs w:val="22"/>
        </w:rPr>
        <w:t>xtremely creative/edgy/marketing-focused to complex, interaction-based web-based apps for the general public (the largest credit card company in the world). She was pivotal in spear-heading a complete re-design of an extremely complex, internal-facing, web</w:t>
      </w:r>
      <w:r w:rsidRPr="007F5C7F">
        <w:rPr>
          <w:rFonts w:asciiTheme="minorHAnsi" w:hAnsiTheme="minorHAnsi" w:cstheme="minorHAnsi"/>
          <w:sz w:val="22"/>
          <w:szCs w:val="22"/>
        </w:rPr>
        <w:t>- based app for insurance and annuities groups of a Fortune 100 client, including extensive field user research</w:t>
      </w:r>
    </w:p>
    <w:p w14:paraId="007FB79A" w14:textId="77777777" w:rsidR="00407296" w:rsidRPr="007F5C7F" w:rsidRDefault="00B26E14" w:rsidP="007F5C7F">
      <w:pPr>
        <w:spacing w:before="72"/>
        <w:ind w:left="316" w:right="84"/>
        <w:rPr>
          <w:rFonts w:asciiTheme="minorHAnsi" w:hAnsiTheme="minorHAnsi" w:cstheme="minorHAnsi"/>
          <w:sz w:val="22"/>
          <w:szCs w:val="22"/>
        </w:rPr>
      </w:pPr>
      <w:r w:rsidRPr="007F5C7F">
        <w:rPr>
          <w:rFonts w:asciiTheme="minorHAnsi" w:hAnsiTheme="minorHAnsi" w:cstheme="minorHAnsi"/>
          <w:sz w:val="22"/>
          <w:szCs w:val="22"/>
        </w:rPr>
        <w:lastRenderedPageBreak/>
        <w:t>of financial advisers/brokers as insights into the new user-centric design that we proposed and built. I would welcome the opportunity to work w</w:t>
      </w:r>
      <w:r w:rsidRPr="007F5C7F">
        <w:rPr>
          <w:rFonts w:asciiTheme="minorHAnsi" w:hAnsiTheme="minorHAnsi" w:cstheme="minorHAnsi"/>
          <w:sz w:val="22"/>
          <w:szCs w:val="22"/>
        </w:rPr>
        <w:t>ith Dawa on any type of project in the future and hope that our paths cross again."</w:t>
      </w:r>
    </w:p>
    <w:p w14:paraId="3EB33EE6" w14:textId="77777777" w:rsidR="00407296" w:rsidRPr="007F5C7F" w:rsidRDefault="00407296" w:rsidP="007F5C7F">
      <w:pPr>
        <w:spacing w:before="7"/>
        <w:rPr>
          <w:rFonts w:asciiTheme="minorHAnsi" w:hAnsiTheme="minorHAnsi" w:cstheme="minorHAnsi"/>
          <w:sz w:val="22"/>
          <w:szCs w:val="22"/>
        </w:rPr>
      </w:pPr>
    </w:p>
    <w:p w14:paraId="7D80E0FB" w14:textId="77777777" w:rsidR="00407296" w:rsidRPr="007F5C7F" w:rsidRDefault="00B26E14" w:rsidP="007F5C7F">
      <w:pPr>
        <w:ind w:left="316"/>
        <w:rPr>
          <w:rFonts w:asciiTheme="minorHAnsi" w:hAnsiTheme="minorHAnsi" w:cstheme="minorHAnsi"/>
          <w:sz w:val="22"/>
          <w:szCs w:val="22"/>
        </w:rPr>
      </w:pPr>
      <w:r w:rsidRPr="007F5C7F">
        <w:rPr>
          <w:rFonts w:asciiTheme="minorHAnsi" w:hAnsiTheme="minorHAnsi" w:cstheme="minorHAnsi"/>
          <w:b/>
          <w:sz w:val="22"/>
          <w:szCs w:val="22"/>
        </w:rPr>
        <w:t>— Steve Haak</w:t>
      </w:r>
      <w:r w:rsidRPr="007F5C7F">
        <w:rPr>
          <w:rFonts w:asciiTheme="minorHAnsi" w:hAnsiTheme="minorHAnsi" w:cstheme="minorHAnsi"/>
          <w:sz w:val="22"/>
          <w:szCs w:val="22"/>
        </w:rPr>
        <w:t>, managed Dawa at Avenue A Razorfish</w:t>
      </w:r>
    </w:p>
    <w:p w14:paraId="54440A46" w14:textId="77777777" w:rsidR="00407296" w:rsidRPr="007F5C7F" w:rsidRDefault="00407296" w:rsidP="007F5C7F">
      <w:pPr>
        <w:rPr>
          <w:rFonts w:asciiTheme="minorHAnsi" w:hAnsiTheme="minorHAnsi" w:cstheme="minorHAnsi"/>
          <w:sz w:val="22"/>
          <w:szCs w:val="22"/>
        </w:rPr>
      </w:pPr>
    </w:p>
    <w:p w14:paraId="514AFA78" w14:textId="77777777" w:rsidR="00407296" w:rsidRPr="007F5C7F" w:rsidRDefault="00407296" w:rsidP="007F5C7F">
      <w:pPr>
        <w:spacing w:before="8"/>
        <w:rPr>
          <w:rFonts w:asciiTheme="minorHAnsi" w:hAnsiTheme="minorHAnsi" w:cstheme="minorHAnsi"/>
          <w:sz w:val="22"/>
          <w:szCs w:val="22"/>
        </w:rPr>
      </w:pPr>
    </w:p>
    <w:p w14:paraId="44779BAB" w14:textId="77777777" w:rsidR="00407296" w:rsidRPr="007F5C7F" w:rsidRDefault="00B26E14" w:rsidP="007F5C7F">
      <w:pPr>
        <w:ind w:left="316" w:right="298"/>
        <w:rPr>
          <w:rFonts w:asciiTheme="minorHAnsi" w:hAnsiTheme="minorHAnsi" w:cstheme="minorHAnsi"/>
          <w:sz w:val="22"/>
          <w:szCs w:val="22"/>
        </w:rPr>
      </w:pPr>
      <w:r w:rsidRPr="007F5C7F">
        <w:rPr>
          <w:rFonts w:asciiTheme="minorHAnsi" w:hAnsiTheme="minorHAnsi" w:cstheme="minorHAnsi"/>
          <w:sz w:val="22"/>
          <w:szCs w:val="22"/>
        </w:rPr>
        <w:t>"I was working with Dawa on a six month project for Prudential Retirement to design the user experience strategy for a s</w:t>
      </w:r>
      <w:r w:rsidRPr="007F5C7F">
        <w:rPr>
          <w:rFonts w:asciiTheme="minorHAnsi" w:hAnsiTheme="minorHAnsi" w:cstheme="minorHAnsi"/>
          <w:sz w:val="22"/>
          <w:szCs w:val="22"/>
        </w:rPr>
        <w:t>plan administrator website. Dawa picked up on the financial information for retirement plans right away, and took a leading role in designing the interactions and data displays for one of the major site sections. Dawa completed most of her work independent</w:t>
      </w:r>
      <w:r w:rsidRPr="007F5C7F">
        <w:rPr>
          <w:rFonts w:asciiTheme="minorHAnsi" w:hAnsiTheme="minorHAnsi" w:cstheme="minorHAnsi"/>
          <w:sz w:val="22"/>
          <w:szCs w:val="22"/>
        </w:rPr>
        <w:t>ly without the need for much guidance. She could always be relied on to have her work completed on time, and with the extra thought put in to deliver more than what was asked for. Dawa's work was well received all around, and I can only recommend her for a</w:t>
      </w:r>
      <w:r w:rsidRPr="007F5C7F">
        <w:rPr>
          <w:rFonts w:asciiTheme="minorHAnsi" w:hAnsiTheme="minorHAnsi" w:cstheme="minorHAnsi"/>
          <w:sz w:val="22"/>
          <w:szCs w:val="22"/>
        </w:rPr>
        <w:t>ny future projects."</w:t>
      </w:r>
    </w:p>
    <w:p w14:paraId="3B9BD34D" w14:textId="77777777" w:rsidR="00407296" w:rsidRPr="007F5C7F" w:rsidRDefault="00407296" w:rsidP="007F5C7F">
      <w:pPr>
        <w:spacing w:before="7"/>
        <w:rPr>
          <w:rFonts w:asciiTheme="minorHAnsi" w:hAnsiTheme="minorHAnsi" w:cstheme="minorHAnsi"/>
          <w:sz w:val="22"/>
          <w:szCs w:val="22"/>
        </w:rPr>
      </w:pPr>
    </w:p>
    <w:p w14:paraId="64060531" w14:textId="77777777" w:rsidR="00407296" w:rsidRPr="007F5C7F" w:rsidRDefault="00B26E14" w:rsidP="007F5C7F">
      <w:pPr>
        <w:ind w:left="316"/>
        <w:rPr>
          <w:rFonts w:asciiTheme="minorHAnsi" w:hAnsiTheme="minorHAnsi" w:cstheme="minorHAnsi"/>
          <w:sz w:val="22"/>
          <w:szCs w:val="22"/>
        </w:rPr>
      </w:pPr>
      <w:r w:rsidRPr="007F5C7F">
        <w:rPr>
          <w:rFonts w:asciiTheme="minorHAnsi" w:hAnsiTheme="minorHAnsi" w:cstheme="minorHAnsi"/>
          <w:b/>
          <w:sz w:val="22"/>
          <w:szCs w:val="22"/>
        </w:rPr>
        <w:t>— Martin Kas</w:t>
      </w:r>
      <w:r w:rsidRPr="007F5C7F">
        <w:rPr>
          <w:rFonts w:asciiTheme="minorHAnsi" w:hAnsiTheme="minorHAnsi" w:cstheme="minorHAnsi"/>
          <w:sz w:val="22"/>
          <w:szCs w:val="22"/>
        </w:rPr>
        <w:t>, managed Dawa at Avenue A Razorfish</w:t>
      </w:r>
    </w:p>
    <w:p w14:paraId="560208EF" w14:textId="77777777" w:rsidR="00407296" w:rsidRPr="007F5C7F" w:rsidRDefault="00407296" w:rsidP="007F5C7F">
      <w:pPr>
        <w:rPr>
          <w:rFonts w:asciiTheme="minorHAnsi" w:hAnsiTheme="minorHAnsi" w:cstheme="minorHAnsi"/>
          <w:sz w:val="22"/>
          <w:szCs w:val="22"/>
        </w:rPr>
      </w:pPr>
    </w:p>
    <w:p w14:paraId="271D9463" w14:textId="77777777" w:rsidR="00407296" w:rsidRPr="007F5C7F" w:rsidRDefault="00407296" w:rsidP="007F5C7F">
      <w:pPr>
        <w:spacing w:before="8"/>
        <w:rPr>
          <w:rFonts w:asciiTheme="minorHAnsi" w:hAnsiTheme="minorHAnsi" w:cstheme="minorHAnsi"/>
          <w:sz w:val="22"/>
          <w:szCs w:val="22"/>
        </w:rPr>
      </w:pPr>
    </w:p>
    <w:p w14:paraId="34D27275" w14:textId="77777777" w:rsidR="00407296" w:rsidRPr="007F5C7F" w:rsidRDefault="00B26E14" w:rsidP="007F5C7F">
      <w:pPr>
        <w:ind w:left="316" w:right="131"/>
        <w:rPr>
          <w:rFonts w:asciiTheme="minorHAnsi" w:hAnsiTheme="minorHAnsi" w:cstheme="minorHAnsi"/>
          <w:sz w:val="22"/>
          <w:szCs w:val="22"/>
        </w:rPr>
      </w:pPr>
      <w:r w:rsidRPr="007F5C7F">
        <w:rPr>
          <w:rFonts w:asciiTheme="minorHAnsi" w:hAnsiTheme="minorHAnsi" w:cstheme="minorHAnsi"/>
          <w:sz w:val="22"/>
          <w:szCs w:val="22"/>
        </w:rPr>
        <w:t xml:space="preserve">"My first impression of Dawa was of our portfolio review when she came in to interview. With no trace of hesitation, she showed both her finished work alongside several </w:t>
      </w:r>
      <w:r w:rsidRPr="007F5C7F">
        <w:rPr>
          <w:rFonts w:asciiTheme="minorHAnsi" w:hAnsiTheme="minorHAnsi" w:cstheme="minorHAnsi"/>
          <w:sz w:val="22"/>
          <w:szCs w:val="22"/>
        </w:rPr>
        <w:t>hand-drawn wireframes and prints which she had annotated by hand. I could quickly tell that she would be able to create a finished product, but was also able to cogently discuss her thoughts using whatever medium was around. In other words, she is a design</w:t>
      </w:r>
      <w:r w:rsidRPr="007F5C7F">
        <w:rPr>
          <w:rFonts w:asciiTheme="minorHAnsi" w:hAnsiTheme="minorHAnsi" w:cstheme="minorHAnsi"/>
          <w:sz w:val="22"/>
          <w:szCs w:val="22"/>
        </w:rPr>
        <w:t>er who can quickly make her point."</w:t>
      </w:r>
    </w:p>
    <w:p w14:paraId="087DB9D7" w14:textId="77777777" w:rsidR="00407296" w:rsidRPr="007F5C7F" w:rsidRDefault="00407296" w:rsidP="007F5C7F">
      <w:pPr>
        <w:spacing w:before="7"/>
        <w:rPr>
          <w:rFonts w:asciiTheme="minorHAnsi" w:hAnsiTheme="minorHAnsi" w:cstheme="minorHAnsi"/>
          <w:sz w:val="22"/>
          <w:szCs w:val="22"/>
        </w:rPr>
      </w:pPr>
    </w:p>
    <w:p w14:paraId="5A4F1D95" w14:textId="77777777" w:rsidR="00407296" w:rsidRPr="007F5C7F" w:rsidRDefault="00B26E14" w:rsidP="007F5C7F">
      <w:pPr>
        <w:ind w:left="316"/>
        <w:rPr>
          <w:rFonts w:asciiTheme="minorHAnsi" w:hAnsiTheme="minorHAnsi" w:cstheme="minorHAnsi"/>
          <w:sz w:val="22"/>
          <w:szCs w:val="22"/>
        </w:rPr>
      </w:pPr>
      <w:r w:rsidRPr="007F5C7F">
        <w:rPr>
          <w:rFonts w:asciiTheme="minorHAnsi" w:hAnsiTheme="minorHAnsi" w:cstheme="minorHAnsi"/>
          <w:b/>
          <w:sz w:val="22"/>
          <w:szCs w:val="22"/>
        </w:rPr>
        <w:t>— Erik Gibb</w:t>
      </w:r>
      <w:r w:rsidRPr="007F5C7F">
        <w:rPr>
          <w:rFonts w:asciiTheme="minorHAnsi" w:hAnsiTheme="minorHAnsi" w:cstheme="minorHAnsi"/>
          <w:sz w:val="22"/>
          <w:szCs w:val="22"/>
        </w:rPr>
        <w:t>, managed Dawa indirectly at Modem Media/Digitas Inc./Publicis</w:t>
      </w:r>
    </w:p>
    <w:p w14:paraId="282ECAFA" w14:textId="77777777" w:rsidR="00407296" w:rsidRPr="007F5C7F" w:rsidRDefault="00407296" w:rsidP="007F5C7F">
      <w:pPr>
        <w:rPr>
          <w:rFonts w:asciiTheme="minorHAnsi" w:hAnsiTheme="minorHAnsi" w:cstheme="minorHAnsi"/>
          <w:sz w:val="22"/>
          <w:szCs w:val="22"/>
        </w:rPr>
      </w:pPr>
    </w:p>
    <w:p w14:paraId="262D973D" w14:textId="77777777" w:rsidR="00407296" w:rsidRPr="007F5C7F" w:rsidRDefault="00407296" w:rsidP="007F5C7F">
      <w:pPr>
        <w:spacing w:before="8"/>
        <w:rPr>
          <w:rFonts w:asciiTheme="minorHAnsi" w:hAnsiTheme="minorHAnsi" w:cstheme="minorHAnsi"/>
          <w:sz w:val="22"/>
          <w:szCs w:val="22"/>
        </w:rPr>
      </w:pPr>
    </w:p>
    <w:p w14:paraId="3E0FBE66" w14:textId="77777777" w:rsidR="00407296" w:rsidRPr="007F5C7F" w:rsidRDefault="00B26E14" w:rsidP="007F5C7F">
      <w:pPr>
        <w:ind w:left="316" w:right="251"/>
        <w:rPr>
          <w:rFonts w:asciiTheme="minorHAnsi" w:hAnsiTheme="minorHAnsi" w:cstheme="minorHAnsi"/>
          <w:sz w:val="22"/>
          <w:szCs w:val="22"/>
        </w:rPr>
      </w:pPr>
      <w:r w:rsidRPr="007F5C7F">
        <w:rPr>
          <w:rFonts w:asciiTheme="minorHAnsi" w:hAnsiTheme="minorHAnsi" w:cstheme="minorHAnsi"/>
          <w:sz w:val="22"/>
          <w:szCs w:val="22"/>
        </w:rPr>
        <w:t>"Dawa was the UI/UX lead developer and designer at SDO. As such, she pioneered CMS software for WNYC and other major clients built on open sour</w:t>
      </w:r>
      <w:r w:rsidRPr="007F5C7F">
        <w:rPr>
          <w:rFonts w:asciiTheme="minorHAnsi" w:hAnsiTheme="minorHAnsi" w:cstheme="minorHAnsi"/>
          <w:sz w:val="22"/>
          <w:szCs w:val="22"/>
        </w:rPr>
        <w:t>ce technology, creating first of its kind software interfaces as well as compelling web user experiences. In addition, she was the news anchor at Talk Tech: an innovative, syndicated radio program where her passion and knowledge for technology showed throu</w:t>
      </w:r>
      <w:r w:rsidRPr="007F5C7F">
        <w:rPr>
          <w:rFonts w:asciiTheme="minorHAnsi" w:hAnsiTheme="minorHAnsi" w:cstheme="minorHAnsi"/>
          <w:sz w:val="22"/>
          <w:szCs w:val="22"/>
        </w:rPr>
        <w:t>gh</w:t>
      </w:r>
    </w:p>
    <w:p w14:paraId="7D083494" w14:textId="77777777" w:rsidR="00407296" w:rsidRPr="007F5C7F" w:rsidRDefault="00B26E14" w:rsidP="007F5C7F">
      <w:pPr>
        <w:spacing w:before="3"/>
        <w:ind w:left="316" w:right="271"/>
        <w:jc w:val="both"/>
        <w:rPr>
          <w:rFonts w:asciiTheme="minorHAnsi" w:hAnsiTheme="minorHAnsi" w:cstheme="minorHAnsi"/>
          <w:sz w:val="22"/>
          <w:szCs w:val="22"/>
        </w:rPr>
      </w:pPr>
      <w:r w:rsidRPr="007F5C7F">
        <w:rPr>
          <w:rFonts w:asciiTheme="minorHAnsi" w:hAnsiTheme="minorHAnsi" w:cstheme="minorHAnsi"/>
          <w:sz w:val="22"/>
          <w:szCs w:val="22"/>
        </w:rPr>
        <w:t>and gave communities access to knowledge of emerging technologies. I recommend her highly to any team requiring highly developed skills in both the technical and creative arenas, and in need of an individual with the passion and drive to make it happen.</w:t>
      </w:r>
      <w:r w:rsidRPr="007F5C7F">
        <w:rPr>
          <w:rFonts w:asciiTheme="minorHAnsi" w:hAnsiTheme="minorHAnsi" w:cstheme="minorHAnsi"/>
          <w:sz w:val="22"/>
          <w:szCs w:val="22"/>
        </w:rPr>
        <w:t>"</w:t>
      </w:r>
    </w:p>
    <w:p w14:paraId="3ED616B0" w14:textId="77777777" w:rsidR="00407296" w:rsidRPr="007F5C7F" w:rsidRDefault="00407296" w:rsidP="007F5C7F">
      <w:pPr>
        <w:spacing w:before="7"/>
        <w:rPr>
          <w:rFonts w:asciiTheme="minorHAnsi" w:hAnsiTheme="minorHAnsi" w:cstheme="minorHAnsi"/>
          <w:sz w:val="22"/>
          <w:szCs w:val="22"/>
        </w:rPr>
      </w:pPr>
    </w:p>
    <w:p w14:paraId="363140C5" w14:textId="77777777" w:rsidR="00407296" w:rsidRPr="007F5C7F" w:rsidRDefault="00B26E14" w:rsidP="007F5C7F">
      <w:pPr>
        <w:ind w:left="316"/>
        <w:rPr>
          <w:rFonts w:asciiTheme="minorHAnsi" w:hAnsiTheme="minorHAnsi" w:cstheme="minorHAnsi"/>
          <w:sz w:val="22"/>
          <w:szCs w:val="22"/>
        </w:rPr>
      </w:pPr>
      <w:r w:rsidRPr="007F5C7F">
        <w:rPr>
          <w:rFonts w:asciiTheme="minorHAnsi" w:hAnsiTheme="minorHAnsi" w:cstheme="minorHAnsi"/>
          <w:b/>
          <w:sz w:val="22"/>
          <w:szCs w:val="22"/>
        </w:rPr>
        <w:t>— Colleen Nagle</w:t>
      </w:r>
      <w:r w:rsidRPr="007F5C7F">
        <w:rPr>
          <w:rFonts w:asciiTheme="minorHAnsi" w:hAnsiTheme="minorHAnsi" w:cstheme="minorHAnsi"/>
          <w:sz w:val="22"/>
          <w:szCs w:val="22"/>
        </w:rPr>
        <w:t>, managed Dawa at SDO.Net and TalkTech</w:t>
      </w:r>
    </w:p>
    <w:p w14:paraId="1A8E8F73" w14:textId="77777777" w:rsidR="00407296" w:rsidRPr="007F5C7F" w:rsidRDefault="00407296" w:rsidP="007F5C7F">
      <w:pPr>
        <w:rPr>
          <w:rFonts w:asciiTheme="minorHAnsi" w:hAnsiTheme="minorHAnsi" w:cstheme="minorHAnsi"/>
          <w:sz w:val="22"/>
          <w:szCs w:val="22"/>
        </w:rPr>
      </w:pPr>
    </w:p>
    <w:p w14:paraId="6A21E5FF" w14:textId="77777777" w:rsidR="00407296" w:rsidRPr="007F5C7F" w:rsidRDefault="00407296" w:rsidP="007F5C7F">
      <w:pPr>
        <w:spacing w:before="12"/>
        <w:rPr>
          <w:rFonts w:asciiTheme="minorHAnsi" w:hAnsiTheme="minorHAnsi" w:cstheme="minorHAnsi"/>
          <w:sz w:val="22"/>
          <w:szCs w:val="22"/>
        </w:rPr>
      </w:pPr>
    </w:p>
    <w:p w14:paraId="318162D2" w14:textId="77777777" w:rsidR="00407296" w:rsidRPr="007F5C7F" w:rsidRDefault="00B26E14" w:rsidP="007F5C7F">
      <w:pPr>
        <w:ind w:left="100"/>
        <w:rPr>
          <w:rFonts w:asciiTheme="minorHAnsi" w:hAnsiTheme="minorHAnsi" w:cstheme="minorHAnsi"/>
          <w:sz w:val="22"/>
          <w:szCs w:val="22"/>
        </w:rPr>
      </w:pPr>
      <w:r w:rsidRPr="007F5C7F">
        <w:rPr>
          <w:rFonts w:asciiTheme="minorHAnsi" w:hAnsiTheme="minorHAnsi" w:cstheme="minorHAnsi"/>
          <w:sz w:val="22"/>
          <w:szCs w:val="22"/>
        </w:rPr>
        <w:t>Contact Dawa on LinkedIn</w:t>
      </w:r>
    </w:p>
    <w:sectPr w:rsidR="00407296" w:rsidRPr="007F5C7F">
      <w:pgSz w:w="12240" w:h="15840"/>
      <w:pgMar w:top="660" w:right="620" w:bottom="280" w:left="620" w:header="0" w:footer="5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02CD7" w14:textId="77777777" w:rsidR="00B26E14" w:rsidRDefault="00B26E14">
      <w:r>
        <w:separator/>
      </w:r>
    </w:p>
  </w:endnote>
  <w:endnote w:type="continuationSeparator" w:id="0">
    <w:p w14:paraId="024FE23F" w14:textId="77777777" w:rsidR="00B26E14" w:rsidRDefault="00B26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7E1ED" w14:textId="5B6940E4" w:rsidR="00407296" w:rsidRDefault="007F5C7F">
    <w:pPr>
      <w:spacing w:line="200" w:lineRule="exact"/>
    </w:pPr>
    <w:r>
      <w:rPr>
        <w:noProof/>
      </w:rPr>
      <mc:AlternateContent>
        <mc:Choice Requires="wps">
          <w:drawing>
            <wp:anchor distT="0" distB="0" distL="114300" distR="114300" simplePos="0" relativeHeight="251657728" behindDoc="1" locked="0" layoutInCell="1" allowOverlap="1" wp14:anchorId="5596D56C" wp14:editId="3CDF3E63">
              <wp:simplePos x="0" y="0"/>
              <wp:positionH relativeFrom="page">
                <wp:posOffset>6991985</wp:posOffset>
              </wp:positionH>
              <wp:positionV relativeFrom="page">
                <wp:posOffset>9592310</wp:posOffset>
              </wp:positionV>
              <wp:extent cx="348615" cy="152400"/>
              <wp:effectExtent l="635" t="635" r="317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61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68307" w14:textId="77777777" w:rsidR="00407296" w:rsidRDefault="00B26E14">
                          <w:pPr>
                            <w:spacing w:line="220" w:lineRule="exact"/>
                            <w:ind w:left="20"/>
                          </w:pPr>
                          <w:r>
                            <w:t>Page</w:t>
                          </w:r>
                          <w:r>
                            <w:fldChar w:fldCharType="begin"/>
                          </w:r>
                          <w: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96D56C" id="_x0000_t202" coordsize="21600,21600" o:spt="202" path="m,l,21600r21600,l21600,xe">
              <v:stroke joinstyle="miter"/>
              <v:path gradientshapeok="t" o:connecttype="rect"/>
            </v:shapetype>
            <v:shape id="Text Box 1" o:spid="_x0000_s1026" type="#_x0000_t202" style="position:absolute;margin-left:550.55pt;margin-top:755.3pt;width:27.45pt;height: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" filled="f" stroked="f">
              <v:textbox inset="0,0,0,0">
                <w:txbxContent>
                  <w:p w14:paraId="16868307" w14:textId="77777777" w:rsidR="00407296" w:rsidRDefault="00B26E14">
                    <w:pPr>
                      <w:spacing w:line="220" w:lineRule="exact"/>
                      <w:ind w:left="20"/>
                    </w:pPr>
                    <w:r>
                      <w:t>Page</w:t>
                    </w:r>
                    <w:r>
                      <w:fldChar w:fldCharType="begin"/>
                    </w:r>
                    <w: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B9FA0" w14:textId="77777777" w:rsidR="00B26E14" w:rsidRDefault="00B26E14">
      <w:r>
        <w:separator/>
      </w:r>
    </w:p>
  </w:footnote>
  <w:footnote w:type="continuationSeparator" w:id="0">
    <w:p w14:paraId="32A6F822" w14:textId="77777777" w:rsidR="00B26E14" w:rsidRDefault="00B26E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D2B65"/>
    <w:multiLevelType w:val="multilevel"/>
    <w:tmpl w:val="F930351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296"/>
    <w:rsid w:val="00407296"/>
    <w:rsid w:val="007F5C7F"/>
    <w:rsid w:val="00B26E1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D6B316"/>
  <w15:docId w15:val="{A98BB6BF-352C-4220-B2B7-D74C7E166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unhideWhenUsed/>
    <w:rsid w:val="007F5C7F"/>
    <w:rPr>
      <w:color w:val="0000FF" w:themeColor="hyperlink"/>
      <w:u w:val="single"/>
    </w:rPr>
  </w:style>
  <w:style w:type="character" w:styleId="UnresolvedMention">
    <w:name w:val="Unresolved Mention"/>
    <w:basedOn w:val="DefaultParagraphFont"/>
    <w:uiPriority w:val="99"/>
    <w:semiHidden/>
    <w:unhideWhenUsed/>
    <w:rsid w:val="007F5C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ayson@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awach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2885</Words>
  <Characters>16448</Characters>
  <Application>Microsoft Office Word</Application>
  <DocSecurity>0</DocSecurity>
  <Lines>137</Lines>
  <Paragraphs>38</Paragraphs>
  <ScaleCrop>false</ScaleCrop>
  <Company/>
  <LinksUpToDate>false</LinksUpToDate>
  <CharactersWithSpaces>19295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2</cp:revision>
  <dcterms:created xsi:type="dcterms:W3CDTF">2021-06-23T09:14:00Z</dcterms:created>
  <dcterms:modified xsi:type="dcterms:W3CDTF">2021-06-23T09:17:00Z</dcterms:modified>
</cp:coreProperties>
</file>